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923403" w:rsidRDefault="00923403" w14:paraId="672A6659" w14:textId="77777777">
      <w:pPr>
        <w:spacing w:after="120"/>
        <w:jc w:val="both"/>
        <w:rPr>
          <w:rFonts w:ascii="Garamond" w:hAnsi="Garamond" w:cs="Garamond"/>
        </w:rPr>
      </w:pPr>
    </w:p>
    <w:p w:rsidRPr="00EB7F59" w:rsidR="00923403" w:rsidP="3AFA0105" w:rsidRDefault="00923403" w14:paraId="3AF99435" w14:textId="5D01E422">
      <w:pPr>
        <w:spacing w:after="120"/>
        <w:ind w:left="4963" w:firstLine="709"/>
        <w:rPr>
          <w:rFonts w:asciiTheme="minorHAnsi" w:hAnsiTheme="minorHAnsi" w:cstheme="minorBidi"/>
        </w:rPr>
      </w:pPr>
      <w:r w:rsidRPr="1ADCAE2A">
        <w:rPr>
          <w:rFonts w:asciiTheme="minorHAnsi" w:hAnsiTheme="minorHAnsi" w:cstheme="minorBidi"/>
        </w:rPr>
        <w:t xml:space="preserve">ALL'AGENZIA ITALIANA PER LA </w:t>
      </w:r>
      <w:r>
        <w:tab/>
      </w:r>
      <w:r>
        <w:tab/>
      </w:r>
      <w:r>
        <w:tab/>
      </w:r>
      <w:r w:rsidRPr="1ADCAE2A">
        <w:rPr>
          <w:rFonts w:asciiTheme="minorHAnsi" w:hAnsiTheme="minorHAnsi" w:cstheme="minorBidi"/>
        </w:rPr>
        <w:t>COOPERAZIONE ALLO SVILUPPO</w:t>
      </w:r>
    </w:p>
    <w:p w:rsidRPr="00EB7F59" w:rsidR="00E641BE" w:rsidP="3AFA0105" w:rsidRDefault="002F1A6C" w14:paraId="5CBD8CCF" w14:textId="4D0687A7">
      <w:pPr>
        <w:spacing w:after="120"/>
        <w:ind w:left="2836"/>
        <w:jc w:val="center"/>
        <w:rPr>
          <w:rFonts w:asciiTheme="minorHAnsi" w:hAnsiTheme="minorHAnsi" w:cstheme="minorBidi"/>
        </w:rPr>
      </w:pPr>
      <w:r w:rsidRPr="1ADCAE2A">
        <w:rPr>
          <w:rFonts w:asciiTheme="minorHAnsi" w:hAnsiTheme="minorHAnsi" w:cstheme="minorBidi"/>
        </w:rPr>
        <w:t xml:space="preserve">  </w:t>
      </w:r>
      <w:r w:rsidRPr="3AFA0105" w:rsidR="5C5895DB">
        <w:rPr>
          <w:rFonts w:asciiTheme="minorHAnsi" w:hAnsiTheme="minorHAnsi" w:cstheme="minorBidi"/>
        </w:rPr>
        <w:t xml:space="preserve">  </w:t>
      </w:r>
      <w:r w:rsidRPr="1ADCAE2A" w:rsidR="15290258">
        <w:rPr>
          <w:rFonts w:asciiTheme="minorHAnsi" w:hAnsiTheme="minorHAnsi" w:cstheme="minorBidi"/>
        </w:rPr>
        <w:t>Indirizzo Sede AICS</w:t>
      </w:r>
      <w:r w:rsidRPr="1ADCAE2A" w:rsidR="00E641BE">
        <w:rPr>
          <w:rFonts w:asciiTheme="minorHAnsi" w:hAnsiTheme="minorHAnsi" w:cstheme="minorBidi"/>
        </w:rPr>
        <w:t xml:space="preserve"> </w:t>
      </w:r>
    </w:p>
    <w:p w:rsidRPr="00EB7F59" w:rsidR="00923403" w:rsidRDefault="00923403" w14:paraId="5DAB6C7B" w14:textId="77777777">
      <w:pPr>
        <w:tabs>
          <w:tab w:val="left" w:pos="8208"/>
        </w:tabs>
        <w:spacing w:after="120"/>
        <w:jc w:val="both"/>
        <w:rPr>
          <w:rFonts w:asciiTheme="minorHAnsi" w:hAnsiTheme="minorHAnsi" w:cstheme="minorHAnsi"/>
        </w:rPr>
      </w:pPr>
      <w:r w:rsidRPr="00EB7F59">
        <w:rPr>
          <w:rFonts w:asciiTheme="minorHAnsi" w:hAnsiTheme="minorHAnsi" w:cstheme="minorHAnsi"/>
        </w:rPr>
        <w:tab/>
      </w:r>
    </w:p>
    <w:p w:rsidRPr="00EB7F59" w:rsidR="003E3477" w:rsidP="27468AB2" w:rsidRDefault="52085F64" w14:paraId="45CF8CB1" w14:textId="42408F21">
      <w:pPr>
        <w:spacing w:after="240"/>
        <w:jc w:val="both"/>
        <w:rPr>
          <w:highlight w:val="lightGray"/>
        </w:rPr>
      </w:pPr>
      <w:r w:rsidRPr="27468AB2">
        <w:rPr>
          <w:b/>
          <w:bCs/>
        </w:rPr>
        <w:t>Oggetto:</w:t>
      </w:r>
      <w:r w:rsidRPr="27468AB2">
        <w:rPr>
          <w:i/>
          <w:iCs/>
        </w:rPr>
        <w:t xml:space="preserve"> </w:t>
      </w:r>
      <w:r w:rsidRPr="27468AB2" w:rsidR="6499C830">
        <w:t>Avviso</w:t>
      </w:r>
      <w:r w:rsidRPr="27468AB2" w:rsidR="7D55B8F5">
        <w:rPr>
          <w:i/>
          <w:iCs/>
        </w:rPr>
        <w:t xml:space="preserve"> </w:t>
      </w:r>
      <w:r w:rsidRPr="27468AB2" w:rsidR="1E5B0E78">
        <w:rPr>
          <w:i/>
          <w:iCs/>
        </w:rPr>
        <w:t>[Titolo dell’Avviso</w:t>
      </w:r>
      <w:r w:rsidRPr="27468AB2" w:rsidR="744E7BF1">
        <w:rPr>
          <w:i/>
          <w:iCs/>
        </w:rPr>
        <w:t>]</w:t>
      </w:r>
      <w:r w:rsidRPr="27468AB2" w:rsidR="720994FA">
        <w:t xml:space="preserve"> – Pubblicato</w:t>
      </w:r>
      <w:r w:rsidRPr="27468AB2" w:rsidR="27605482">
        <w:t xml:space="preserve"> in data</w:t>
      </w:r>
      <w:r w:rsidRPr="27468AB2" w:rsidR="720994FA">
        <w:t xml:space="preserve"> </w:t>
      </w:r>
      <w:r w:rsidRPr="27468AB2" w:rsidR="6EB3E0C5">
        <w:rPr>
          <w:highlight w:val="lightGray"/>
        </w:rPr>
        <w:t xml:space="preserve">[…]/[...] </w:t>
      </w:r>
    </w:p>
    <w:p w:rsidRPr="00EB7F59" w:rsidR="00923403" w:rsidP="27468AB2" w:rsidRDefault="3ED4B958" w14:paraId="50141B8A" w14:textId="3F971992">
      <w:pPr>
        <w:spacing w:after="120"/>
        <w:jc w:val="both"/>
      </w:pPr>
      <w:r w:rsidRPr="27468AB2">
        <w:rPr>
          <w:b/>
          <w:bCs/>
        </w:rPr>
        <w:t>Titolo/acronimo dell’</w:t>
      </w:r>
      <w:r w:rsidRPr="27468AB2" w:rsidR="48280DE2">
        <w:rPr>
          <w:b/>
          <w:bCs/>
        </w:rPr>
        <w:t>I</w:t>
      </w:r>
      <w:r w:rsidRPr="27468AB2">
        <w:rPr>
          <w:b/>
          <w:bCs/>
        </w:rPr>
        <w:t xml:space="preserve">niziativa: </w:t>
      </w:r>
      <w:r w:rsidRPr="27468AB2" w:rsidR="22A4DBA9">
        <w:t>[</w:t>
      </w:r>
      <w:r w:rsidR="006964FC">
        <w:t>…</w:t>
      </w:r>
      <w:r w:rsidRPr="27468AB2" w:rsidR="5E1806F0">
        <w:t>]</w:t>
      </w:r>
    </w:p>
    <w:p w:rsidRPr="00EB7F59" w:rsidR="009E19D5" w:rsidP="27468AB2" w:rsidRDefault="3ED4B958" w14:paraId="3EC0159F" w14:textId="1D83408A">
      <w:pPr>
        <w:spacing w:after="120"/>
        <w:jc w:val="both"/>
        <w:rPr>
          <w:i/>
          <w:iCs/>
        </w:rPr>
      </w:pPr>
      <w:r w:rsidRPr="27468AB2">
        <w:rPr>
          <w:b/>
          <w:bCs/>
        </w:rPr>
        <w:t>Paese di realizzazione</w:t>
      </w:r>
      <w:r w:rsidRPr="27468AB2">
        <w:t xml:space="preserve">: </w:t>
      </w:r>
      <w:r w:rsidRPr="27468AB2" w:rsidR="13129985">
        <w:t>[</w:t>
      </w:r>
      <w:r w:rsidR="006964FC">
        <w:t>…</w:t>
      </w:r>
      <w:r w:rsidRPr="27468AB2" w:rsidR="13129985">
        <w:t>]</w:t>
      </w:r>
      <w:r w:rsidRPr="27468AB2" w:rsidR="13129985">
        <w:rPr>
          <w:i/>
          <w:iCs/>
        </w:rPr>
        <w:t xml:space="preserve"> </w:t>
      </w:r>
    </w:p>
    <w:p w:rsidRPr="00EB7F59" w:rsidR="00923403" w:rsidP="27468AB2" w:rsidRDefault="47F13662" w14:paraId="05158563" w14:textId="5FA20B74">
      <w:pPr>
        <w:spacing w:after="120"/>
        <w:jc w:val="both"/>
        <w:rPr>
          <w:i/>
          <w:iCs/>
        </w:rPr>
      </w:pPr>
      <w:r w:rsidRPr="27468AB2">
        <w:rPr>
          <w:b/>
          <w:bCs/>
        </w:rPr>
        <w:t>Soggetto Proponente/</w:t>
      </w:r>
      <w:r w:rsidRPr="27468AB2" w:rsidR="05A7E74F">
        <w:rPr>
          <w:b/>
          <w:bCs/>
        </w:rPr>
        <w:t>Mandatario ATS</w:t>
      </w:r>
      <w:r w:rsidRPr="27468AB2">
        <w:rPr>
          <w:b/>
          <w:bCs/>
        </w:rPr>
        <w:t>:</w:t>
      </w:r>
      <w:r w:rsidRPr="27468AB2">
        <w:t xml:space="preserve"> [</w:t>
      </w:r>
      <w:r w:rsidRPr="27468AB2" w:rsidR="6741A956">
        <w:rPr>
          <w:i/>
          <w:iCs/>
        </w:rPr>
        <w:t>denominazione</w:t>
      </w:r>
      <w:r w:rsidRPr="27468AB2">
        <w:rPr>
          <w:i/>
          <w:iCs/>
        </w:rPr>
        <w:t xml:space="preserve"> per esteso, </w:t>
      </w:r>
      <w:r w:rsidRPr="27468AB2" w:rsidR="71FA9D2D">
        <w:rPr>
          <w:i/>
          <w:iCs/>
        </w:rPr>
        <w:t>sigla</w:t>
      </w:r>
      <w:r w:rsidRPr="27468AB2" w:rsidR="71FA9D2D">
        <w:t>]</w:t>
      </w:r>
    </w:p>
    <w:p w:rsidR="00EB7F59" w:rsidP="27468AB2" w:rsidRDefault="00EB7F59" w14:paraId="42E6E4DF" w14:textId="77777777">
      <w:pPr>
        <w:spacing w:after="120" w:line="360" w:lineRule="auto"/>
        <w:jc w:val="both"/>
      </w:pPr>
      <w:bookmarkStart w:name="_Hlk56161055" w:id="0"/>
    </w:p>
    <w:p w:rsidRPr="00EB7F59" w:rsidR="00923403" w:rsidP="27468AB2" w:rsidRDefault="3ED4B958" w14:paraId="7CE76157" w14:textId="14CCBD52">
      <w:pPr>
        <w:spacing w:after="240"/>
        <w:jc w:val="both"/>
      </w:pPr>
      <w:r w:rsidRPr="27468AB2">
        <w:t>Il/La sottoscritto/a [</w:t>
      </w:r>
      <w:r w:rsidRPr="27468AB2">
        <w:rPr>
          <w:i/>
          <w:iCs/>
        </w:rPr>
        <w:t>Nome    e    Cognome</w:t>
      </w:r>
      <w:r w:rsidRPr="27468AB2" w:rsidR="76302143">
        <w:t>]</w:t>
      </w:r>
      <w:r w:rsidRPr="27468AB2">
        <w:t xml:space="preserve"> nato/a a </w:t>
      </w:r>
      <w:r w:rsidRPr="27468AB2" w:rsidR="14436155">
        <w:t>[</w:t>
      </w:r>
      <w:r w:rsidRPr="27468AB2" w:rsidR="14436155">
        <w:rPr>
          <w:i/>
          <w:iCs/>
        </w:rPr>
        <w:t>Comune (Provincia)</w:t>
      </w:r>
      <w:r w:rsidRPr="27468AB2" w:rsidR="14436155">
        <w:t>] il [</w:t>
      </w:r>
      <w:r w:rsidRPr="27468AB2" w:rsidR="14436155">
        <w:rPr>
          <w:i/>
          <w:iCs/>
        </w:rPr>
        <w:t>…/…/…</w:t>
      </w:r>
      <w:r w:rsidRPr="27468AB2" w:rsidR="14436155">
        <w:t xml:space="preserve">], </w:t>
      </w:r>
      <w:r w:rsidRPr="27468AB2" w:rsidR="1503AB1B">
        <w:t>[</w:t>
      </w:r>
      <w:r w:rsidRPr="27468AB2" w:rsidR="0F85AF11">
        <w:rPr>
          <w:i/>
          <w:iCs/>
        </w:rPr>
        <w:t>Codice fiscale</w:t>
      </w:r>
      <w:r w:rsidRPr="27468AB2" w:rsidR="2BA7E16E">
        <w:t>]</w:t>
      </w:r>
      <w:r w:rsidRPr="27468AB2" w:rsidR="1C7D7B9F">
        <w:t>,</w:t>
      </w:r>
      <w:r w:rsidRPr="27468AB2">
        <w:t xml:space="preserve"> nella sua qualità di </w:t>
      </w:r>
      <w:r w:rsidRPr="27468AB2" w:rsidR="36F479B0">
        <w:t xml:space="preserve">Rappresentante </w:t>
      </w:r>
      <w:r w:rsidRPr="27468AB2">
        <w:t>Legale</w:t>
      </w:r>
      <w:r w:rsidRPr="27468AB2" w:rsidR="629C7545">
        <w:t xml:space="preserve"> o di</w:t>
      </w:r>
      <w:r w:rsidRPr="27468AB2" w:rsidR="46804D25">
        <w:t xml:space="preserve"> </w:t>
      </w:r>
      <w:r w:rsidRPr="27468AB2">
        <w:t>Procuratore generale</w:t>
      </w:r>
      <w:r w:rsidRPr="27468AB2" w:rsidR="7F897E42">
        <w:t>/</w:t>
      </w:r>
      <w:r w:rsidRPr="27468AB2">
        <w:t>speciale</w:t>
      </w:r>
      <w:r w:rsidRPr="27468AB2" w:rsidR="0013260F">
        <w:rPr>
          <w:rStyle w:val="Rimandonotaapidipagina"/>
        </w:rPr>
        <w:footnoteReference w:id="2"/>
      </w:r>
      <w:r w:rsidRPr="27468AB2">
        <w:t xml:space="preserve"> del </w:t>
      </w:r>
      <w:r w:rsidRPr="27468AB2" w:rsidR="1DAE6543">
        <w:t xml:space="preserve">Rappresentante </w:t>
      </w:r>
      <w:r w:rsidRPr="27468AB2">
        <w:t xml:space="preserve">Legale </w:t>
      </w:r>
      <w:r w:rsidRPr="27468AB2" w:rsidR="0F40CD3F">
        <w:t xml:space="preserve">di </w:t>
      </w:r>
      <w:r w:rsidRPr="27468AB2">
        <w:t>[</w:t>
      </w:r>
      <w:r w:rsidRPr="27468AB2" w:rsidR="34A27C1D">
        <w:rPr>
          <w:i/>
          <w:iCs/>
        </w:rPr>
        <w:t xml:space="preserve">denominazione </w:t>
      </w:r>
      <w:r w:rsidRPr="27468AB2">
        <w:rPr>
          <w:i/>
          <w:iCs/>
        </w:rPr>
        <w:t>per est</w:t>
      </w:r>
      <w:r w:rsidRPr="27468AB2" w:rsidR="515B8CF3">
        <w:rPr>
          <w:i/>
          <w:iCs/>
        </w:rPr>
        <w:t xml:space="preserve">eso </w:t>
      </w:r>
      <w:r w:rsidRPr="27468AB2" w:rsidR="38B239C7">
        <w:rPr>
          <w:i/>
          <w:iCs/>
        </w:rPr>
        <w:t xml:space="preserve">del </w:t>
      </w:r>
      <w:r w:rsidRPr="27468AB2" w:rsidR="515B8CF3">
        <w:rPr>
          <w:i/>
          <w:iCs/>
        </w:rPr>
        <w:t>Soggetto Proponente</w:t>
      </w:r>
      <w:r w:rsidRPr="27468AB2" w:rsidR="3F41D344">
        <w:rPr>
          <w:i/>
          <w:iCs/>
        </w:rPr>
        <w:t xml:space="preserve"> (in caso di ATS indicare il nome del mandatario)</w:t>
      </w:r>
      <w:r w:rsidRPr="27468AB2">
        <w:t>], con sede in [</w:t>
      </w:r>
      <w:r w:rsidRPr="27468AB2">
        <w:rPr>
          <w:i/>
          <w:iCs/>
        </w:rPr>
        <w:t>città</w:t>
      </w:r>
      <w:r w:rsidR="00C27555">
        <w:rPr>
          <w:i/>
          <w:iCs/>
        </w:rPr>
        <w:t>,</w:t>
      </w:r>
      <w:r w:rsidRPr="27468AB2">
        <w:rPr>
          <w:i/>
          <w:iCs/>
        </w:rPr>
        <w:t xml:space="preserve"> indirizzo</w:t>
      </w:r>
      <w:r w:rsidRPr="27468AB2">
        <w:t>],</w:t>
      </w:r>
    </w:p>
    <w:bookmarkEnd w:id="0"/>
    <w:p w:rsidRPr="00EB7F59" w:rsidR="00923403" w:rsidP="27468AB2" w:rsidRDefault="3ED4B958" w14:paraId="6E4AFF26" w14:textId="77777777">
      <w:pPr>
        <w:spacing w:after="120"/>
        <w:jc w:val="center"/>
      </w:pPr>
      <w:r w:rsidRPr="27468AB2">
        <w:rPr>
          <w:b/>
          <w:bCs/>
        </w:rPr>
        <w:t>CHIEDE</w:t>
      </w:r>
    </w:p>
    <w:p w:rsidRPr="00EB7F59" w:rsidR="00923403" w:rsidP="27468AB2" w:rsidRDefault="00923403" w14:paraId="0D0B940D" w14:textId="77777777">
      <w:pPr>
        <w:spacing w:after="120"/>
        <w:jc w:val="center"/>
        <w:rPr>
          <w:b/>
          <w:bCs/>
        </w:rPr>
      </w:pPr>
    </w:p>
    <w:p w:rsidRPr="00EB7F59" w:rsidR="00923403" w:rsidP="006503DE" w:rsidRDefault="006503DE" w14:paraId="6EF11412" w14:textId="1222B681">
      <w:pPr>
        <w:pStyle w:val="Paragrafoelenco"/>
        <w:numPr>
          <w:ilvl w:val="1"/>
          <w:numId w:val="9"/>
        </w:numPr>
        <w:spacing w:after="120"/>
        <w:ind w:left="284" w:hanging="284"/>
        <w:contextualSpacing w:val="0"/>
        <w:jc w:val="both"/>
      </w:pPr>
      <w:r>
        <w:t>l</w:t>
      </w:r>
      <w:r w:rsidRPr="27468AB2" w:rsidR="3ED4B958">
        <w:t xml:space="preserve">’ammissione </w:t>
      </w:r>
      <w:r w:rsidRPr="27468AB2" w:rsidR="64AC31C3">
        <w:t>a</w:t>
      </w:r>
      <w:r w:rsidRPr="27468AB2" w:rsidR="13F24703">
        <w:t>lla procedura comparativa</w:t>
      </w:r>
      <w:r w:rsidRPr="27468AB2" w:rsidR="47A4174C">
        <w:t>,</w:t>
      </w:r>
      <w:r w:rsidRPr="27468AB2" w:rsidR="13F24703">
        <w:t xml:space="preserve"> di cui all’Avviso in oggetto</w:t>
      </w:r>
      <w:r w:rsidRPr="27468AB2" w:rsidR="6C000988">
        <w:t>,</w:t>
      </w:r>
      <w:r w:rsidRPr="27468AB2" w:rsidR="13F24703">
        <w:t xml:space="preserve"> con la proposta progett</w:t>
      </w:r>
      <w:r w:rsidRPr="27468AB2" w:rsidR="3198F16F">
        <w:t>uale</w:t>
      </w:r>
      <w:r w:rsidRPr="27468AB2" w:rsidR="3789EBCD">
        <w:t xml:space="preserve"> denominata:</w:t>
      </w:r>
      <w:r w:rsidRPr="27468AB2" w:rsidR="0D43333B">
        <w:t xml:space="preserve"> </w:t>
      </w:r>
      <w:r w:rsidRPr="27468AB2" w:rsidR="3ED4B958">
        <w:t>[</w:t>
      </w:r>
      <w:r w:rsidRPr="006503DE" w:rsidR="3ED4B958">
        <w:rPr>
          <w:i/>
          <w:iCs/>
        </w:rPr>
        <w:t>titolo</w:t>
      </w:r>
      <w:r w:rsidRPr="006503DE" w:rsidR="7774F4CF">
        <w:rPr>
          <w:i/>
          <w:iCs/>
        </w:rPr>
        <w:t xml:space="preserve"> sintetico dell’</w:t>
      </w:r>
      <w:r w:rsidRPr="006503DE" w:rsidR="66C362F7">
        <w:rPr>
          <w:i/>
          <w:iCs/>
        </w:rPr>
        <w:t>I</w:t>
      </w:r>
      <w:r w:rsidRPr="006503DE" w:rsidR="7774F4CF">
        <w:rPr>
          <w:i/>
          <w:iCs/>
        </w:rPr>
        <w:t>niziativa</w:t>
      </w:r>
      <w:r w:rsidRPr="006503DE" w:rsidR="6FE9B233">
        <w:rPr>
          <w:i/>
          <w:iCs/>
        </w:rPr>
        <w:t xml:space="preserve"> /acronimo</w:t>
      </w:r>
      <w:r w:rsidRPr="27468AB2" w:rsidR="242235B8">
        <w:t xml:space="preserve">] </w:t>
      </w:r>
      <w:r w:rsidRPr="27468AB2" w:rsidR="1B18DF08">
        <w:t>per il</w:t>
      </w:r>
      <w:r w:rsidRPr="27468AB2" w:rsidR="242235B8">
        <w:t xml:space="preserve"> Lotto </w:t>
      </w:r>
      <w:r w:rsidRPr="27468AB2" w:rsidR="573622E7">
        <w:t>[</w:t>
      </w:r>
      <w:r w:rsidRPr="006503DE" w:rsidR="3ECE937B">
        <w:rPr>
          <w:i/>
          <w:iCs/>
        </w:rPr>
        <w:t>numero del lotto</w:t>
      </w:r>
      <w:r w:rsidRPr="27468AB2" w:rsidR="573622E7">
        <w:t>]</w:t>
      </w:r>
      <w:r w:rsidRPr="00127767" w:rsidR="00127767">
        <w:rPr>
          <w:shd w:val="clear" w:color="auto" w:fill="FFFFFF"/>
        </w:rPr>
        <w:t xml:space="preserve"> </w:t>
      </w:r>
      <w:r w:rsidRPr="00127767" w:rsidR="00127767">
        <w:t>riferita al seguente Ambito Tematico di Intervento [...]; </w:t>
      </w:r>
    </w:p>
    <w:p w:rsidRPr="00EB7F59" w:rsidR="00923403" w:rsidP="006503DE" w:rsidRDefault="006503DE" w14:paraId="6995922B" w14:textId="1F29E655">
      <w:pPr>
        <w:pStyle w:val="Paragrafoelenco"/>
        <w:numPr>
          <w:ilvl w:val="1"/>
          <w:numId w:val="9"/>
        </w:numPr>
        <w:spacing w:after="120"/>
        <w:ind w:left="284" w:hanging="284"/>
        <w:contextualSpacing w:val="0"/>
        <w:jc w:val="both"/>
      </w:pPr>
      <w:r>
        <w:t>a</w:t>
      </w:r>
      <w:r w:rsidRPr="27468AB2" w:rsidR="3ED4B958">
        <w:t xml:space="preserve"> tal fine, consapevole delle responsabilità penali e degli effetti amministrativi derivanti dalla falsità in atti e dalle dichiarazioni mendaci (così come previsto dagli artt. 75 e 76 del D.P.R. n. 445</w:t>
      </w:r>
      <w:r w:rsidRPr="27468AB2" w:rsidR="6824DEC1">
        <w:t>/</w:t>
      </w:r>
      <w:r w:rsidRPr="27468AB2" w:rsidR="3ED4B958">
        <w:t>2000), ai sensi e per gli effetti di cui agli artt. 46 e 47 del medesimo D.P.R. n. 445</w:t>
      </w:r>
      <w:r w:rsidRPr="27468AB2" w:rsidR="6824DEC1">
        <w:t>/</w:t>
      </w:r>
      <w:r w:rsidRPr="27468AB2" w:rsidR="3ED4B958">
        <w:t>2000</w:t>
      </w:r>
      <w:r w:rsidRPr="27468AB2" w:rsidR="502B089C">
        <w:t>,</w:t>
      </w:r>
    </w:p>
    <w:p w:rsidRPr="00EB7F59" w:rsidR="00923403" w:rsidP="27468AB2" w:rsidRDefault="00923403" w14:paraId="44EAFD9C" w14:textId="77777777">
      <w:pPr>
        <w:spacing w:after="120"/>
        <w:jc w:val="both"/>
        <w:rPr>
          <w:b/>
          <w:bCs/>
        </w:rPr>
      </w:pPr>
    </w:p>
    <w:p w:rsidR="00923403" w:rsidP="27468AB2" w:rsidRDefault="23CD82B1" w14:paraId="68C73323" w14:textId="7127ACC7">
      <w:pPr>
        <w:spacing w:after="120"/>
        <w:ind w:left="360"/>
        <w:jc w:val="center"/>
        <w:rPr>
          <w:b/>
          <w:bCs/>
        </w:rPr>
      </w:pPr>
      <w:r w:rsidRPr="27468AB2">
        <w:rPr>
          <w:b/>
          <w:bCs/>
        </w:rPr>
        <w:t xml:space="preserve">IL SOGGETTO PROPONENTE </w:t>
      </w:r>
      <w:r w:rsidRPr="27468AB2" w:rsidR="3ED4B958">
        <w:rPr>
          <w:b/>
          <w:bCs/>
        </w:rPr>
        <w:t>DICHIARA</w:t>
      </w:r>
      <w:r w:rsidRPr="27468AB2" w:rsidR="206FBEEB">
        <w:rPr>
          <w:b/>
          <w:bCs/>
        </w:rPr>
        <w:t xml:space="preserve"> </w:t>
      </w:r>
    </w:p>
    <w:p w:rsidR="00F61538" w:rsidP="27468AB2" w:rsidRDefault="00F61538" w14:paraId="28B917DE" w14:textId="77777777">
      <w:pPr>
        <w:pStyle w:val="Paragrafoelenco"/>
        <w:spacing w:after="120"/>
        <w:ind w:left="360"/>
        <w:jc w:val="both"/>
      </w:pPr>
    </w:p>
    <w:p w:rsidR="00013B48" w:rsidP="27468AB2" w:rsidRDefault="44A41406" w14:paraId="4A5A0BED" w14:textId="482025A6">
      <w:pPr>
        <w:pStyle w:val="Paragrafoelenco"/>
        <w:numPr>
          <w:ilvl w:val="1"/>
          <w:numId w:val="9"/>
        </w:numPr>
        <w:spacing w:after="120"/>
        <w:ind w:left="284" w:hanging="284"/>
        <w:contextualSpacing w:val="0"/>
        <w:jc w:val="both"/>
        <w:rPr/>
      </w:pPr>
      <w:r w:rsidR="44A41406">
        <w:rPr/>
        <w:t xml:space="preserve">di </w:t>
      </w:r>
      <w:r w:rsidR="206FBEEB">
        <w:rPr/>
        <w:t>essere</w:t>
      </w:r>
      <w:r w:rsidR="23CD82B1">
        <w:rPr/>
        <w:t xml:space="preserve"> iscritto </w:t>
      </w:r>
      <w:r w:rsidR="1CAE6C91">
        <w:rPr/>
        <w:t>all’Elenco di cui al comma 3, dell’articolo 26 della Legge n.125/2014</w:t>
      </w:r>
      <w:r w:rsidR="02799897">
        <w:rPr/>
        <w:t>, numero di Decreto di iscrizione [</w:t>
      </w:r>
      <w:r w:rsidRPr="499667D2" w:rsidR="02799897">
        <w:rPr>
          <w:i w:val="1"/>
          <w:iCs w:val="1"/>
        </w:rPr>
        <w:t>inserire il numero di decreto di iscrizione in elenco]</w:t>
      </w:r>
      <w:r w:rsidR="02799897">
        <w:rPr/>
        <w:t xml:space="preserve"> </w:t>
      </w:r>
      <w:r w:rsidR="1CAE6C91">
        <w:rPr/>
        <w:t xml:space="preserve">e </w:t>
      </w:r>
      <w:r w:rsidR="206FBEEB">
        <w:rPr/>
        <w:t>di possedere, alla data di pubblicazione del</w:t>
      </w:r>
      <w:r w:rsidR="1A81E1C1">
        <w:rPr/>
        <w:t>l’Avviso</w:t>
      </w:r>
      <w:r w:rsidR="206FBEEB">
        <w:rPr/>
        <w:t>, tutti</w:t>
      </w:r>
      <w:r w:rsidR="1CAE6C91">
        <w:rPr/>
        <w:t xml:space="preserve"> </w:t>
      </w:r>
      <w:r w:rsidR="529D1430">
        <w:rPr/>
        <w:t xml:space="preserve">i </w:t>
      </w:r>
      <w:r w:rsidR="1CAE6C91">
        <w:rPr/>
        <w:t xml:space="preserve">requisiti di cui alla Sezione 4 “Requisiti” delle </w:t>
      </w:r>
      <w:r w:rsidRPr="499667D2" w:rsidR="1CAE6C91">
        <w:rPr>
          <w:i w:val="1"/>
          <w:iCs w:val="1"/>
        </w:rPr>
        <w:t xml:space="preserve">“Linee guida per l'iscrizione all'Elenco dei soggetti senza finalità di lucro ai sensi dell'articolo 26, commi 2 e 3, della </w:t>
      </w:r>
      <w:r w:rsidRPr="499667D2" w:rsidR="49D9E87F">
        <w:rPr>
          <w:i w:val="1"/>
          <w:iCs w:val="1"/>
        </w:rPr>
        <w:t>l</w:t>
      </w:r>
      <w:r w:rsidRPr="499667D2" w:rsidR="1CAE6C91">
        <w:rPr>
          <w:i w:val="1"/>
          <w:iCs w:val="1"/>
        </w:rPr>
        <w:t>egge n. 125/2014 e dell'articolo 17 del DM n. 113/2015</w:t>
      </w:r>
      <w:r w:rsidRPr="499667D2" w:rsidR="5780B861">
        <w:rPr>
          <w:i w:val="1"/>
          <w:iCs w:val="1"/>
        </w:rPr>
        <w:t>”</w:t>
      </w:r>
      <w:r w:rsidR="1CAE6C91">
        <w:rPr/>
        <w:t xml:space="preserve"> come da ultimo modificate con Delibera del Comitato Congiunto n. 87/2021;</w:t>
      </w:r>
    </w:p>
    <w:p w:rsidRPr="00BB0B05" w:rsidR="00C64F5F" w:rsidP="27468AB2" w:rsidRDefault="3E9A11D3" w14:paraId="0B186ED9" w14:textId="15D846CF">
      <w:pPr>
        <w:pStyle w:val="Paragrafoelenco"/>
        <w:numPr>
          <w:ilvl w:val="1"/>
          <w:numId w:val="9"/>
        </w:numPr>
        <w:spacing w:after="120"/>
        <w:ind w:left="284" w:hanging="284"/>
        <w:contextualSpacing w:val="0"/>
        <w:jc w:val="both"/>
      </w:pPr>
      <w:r w:rsidRPr="27468AB2">
        <w:t xml:space="preserve">non </w:t>
      </w:r>
      <w:r w:rsidRPr="27468AB2" w:rsidR="1A4B2DD9">
        <w:t>essere</w:t>
      </w:r>
      <w:r w:rsidRPr="27468AB2">
        <w:t xml:space="preserve"> debit</w:t>
      </w:r>
      <w:r w:rsidRPr="27468AB2" w:rsidR="1A4B2DD9">
        <w:t>ore</w:t>
      </w:r>
      <w:r w:rsidRPr="27468AB2">
        <w:t xml:space="preserve"> verso le pubbliche amministrazioni per debiti certi, liquidi ed esigibili, comprese le situazioni debitorie derivanti da provvedimenti di revoca dei contributi AICS per progetti Promossi e/o Affidati e/o di aiuto umanitario; </w:t>
      </w:r>
    </w:p>
    <w:p w:rsidRPr="00017714" w:rsidR="004362AA" w:rsidP="27468AB2" w:rsidRDefault="3E9A11D3" w14:paraId="1DCF74E8" w14:textId="6F992401">
      <w:pPr>
        <w:pStyle w:val="Paragrafoelenco"/>
        <w:numPr>
          <w:ilvl w:val="1"/>
          <w:numId w:val="9"/>
        </w:numPr>
        <w:spacing w:after="120"/>
        <w:ind w:left="284" w:hanging="284"/>
        <w:contextualSpacing w:val="0"/>
        <w:jc w:val="both"/>
      </w:pPr>
      <w:r w:rsidRPr="27468AB2">
        <w:t xml:space="preserve">non </w:t>
      </w:r>
      <w:r w:rsidRPr="27468AB2" w:rsidR="160302EB">
        <w:t>trovarsi</w:t>
      </w:r>
      <w:r w:rsidRPr="27468AB2">
        <w:t xml:space="preserve"> in stato di bancarotta, non </w:t>
      </w:r>
      <w:r w:rsidRPr="27468AB2" w:rsidR="160302EB">
        <w:t>essere</w:t>
      </w:r>
      <w:r w:rsidRPr="27468AB2">
        <w:t xml:space="preserve"> soggett</w:t>
      </w:r>
      <w:r w:rsidRPr="27468AB2" w:rsidR="00B99647">
        <w:t>o</w:t>
      </w:r>
      <w:r w:rsidRPr="27468AB2">
        <w:t xml:space="preserve"> a procedure d’insolvenza o liquidazione o in cui ci sia un accordo con i creditori o in cui le attività siano sospese</w:t>
      </w:r>
      <w:r w:rsidRPr="27468AB2" w:rsidR="5FB9EF6D">
        <w:t xml:space="preserve">, </w:t>
      </w:r>
      <w:r w:rsidRPr="27468AB2" w:rsidR="0A4D01AE">
        <w:t xml:space="preserve">ai sensi di quanto previsto dal Codice del Terzo settore (D.lgs. n.117/2017), dal D.lgs. n. 112/2017 e dalla normativa vigente fallimentare di cui al Codice della crisi d’impresa e dell’insolvenza (D.lgs. n. 14/2019 e ss.mm. e ii.); </w:t>
      </w:r>
    </w:p>
    <w:p w:rsidRPr="00A70761" w:rsidR="00C64F5F" w:rsidP="27468AB2" w:rsidRDefault="66D5E85C" w14:paraId="7ADCB268" w14:textId="16A08AC2">
      <w:pPr>
        <w:pStyle w:val="Paragrafoelenco"/>
        <w:numPr>
          <w:ilvl w:val="1"/>
          <w:numId w:val="9"/>
        </w:numPr>
        <w:spacing w:after="120"/>
        <w:ind w:left="284" w:hanging="284"/>
        <w:contextualSpacing w:val="0"/>
        <w:jc w:val="both"/>
      </w:pPr>
      <w:r w:rsidRPr="27468AB2">
        <w:lastRenderedPageBreak/>
        <w:t xml:space="preserve">di essere </w:t>
      </w:r>
      <w:r w:rsidRPr="27468AB2" w:rsidR="3E9A11D3">
        <w:t xml:space="preserve">in regola con il pagamento di imposte e contributi previdenziali e assistenziali previsti dalla normativa nazionale vigente o dalla normativa vigente nel Paese in cui viene </w:t>
      </w:r>
      <w:r w:rsidRPr="27468AB2">
        <w:t>realizzata l’Iniziativa</w:t>
      </w:r>
      <w:r w:rsidRPr="27468AB2" w:rsidR="3E9A11D3">
        <w:t xml:space="preserve">; </w:t>
      </w:r>
    </w:p>
    <w:p w:rsidRPr="00757F81" w:rsidR="00C64F5F" w:rsidP="27468AB2" w:rsidRDefault="63A501F8" w14:paraId="7FB545E6" w14:textId="178D7849">
      <w:pPr>
        <w:pStyle w:val="Paragrafoelenco"/>
        <w:numPr>
          <w:ilvl w:val="1"/>
          <w:numId w:val="9"/>
        </w:numPr>
        <w:spacing w:after="120"/>
        <w:ind w:left="284" w:hanging="284"/>
        <w:contextualSpacing w:val="0"/>
        <w:jc w:val="both"/>
      </w:pPr>
      <w:r w:rsidRPr="27468AB2">
        <w:t xml:space="preserve">di </w:t>
      </w:r>
      <w:r w:rsidRPr="27468AB2" w:rsidR="3E9A11D3">
        <w:t>non trov</w:t>
      </w:r>
      <w:r w:rsidRPr="27468AB2">
        <w:t>arsi</w:t>
      </w:r>
      <w:r w:rsidRPr="27468AB2" w:rsidR="3E9A11D3">
        <w:t xml:space="preserve"> in una delle cause di esclusione di cui agli artt. 94 e 95 del D.lgs. 36/2023; </w:t>
      </w:r>
    </w:p>
    <w:p w:rsidRPr="0040132E" w:rsidR="00C64F5F" w:rsidP="27468AB2" w:rsidRDefault="628E86F4" w14:paraId="5C84CF31" w14:textId="317176F7">
      <w:pPr>
        <w:pStyle w:val="Paragrafoelenco"/>
        <w:numPr>
          <w:ilvl w:val="1"/>
          <w:numId w:val="9"/>
        </w:numPr>
        <w:spacing w:after="120"/>
        <w:ind w:left="284" w:hanging="284"/>
        <w:contextualSpacing w:val="0"/>
        <w:jc w:val="both"/>
        <w:rPr/>
      </w:pPr>
      <w:r w:rsidR="1903C117">
        <w:rPr/>
        <w:t>che i Partner individu</w:t>
      </w:r>
      <w:r w:rsidR="19424131">
        <w:rPr/>
        <w:t>ati per la realizzazione dell</w:t>
      </w:r>
      <w:r w:rsidR="4F36A19F">
        <w:rPr/>
        <w:t>’Iniziativa</w:t>
      </w:r>
      <w:r w:rsidR="0168DFEC">
        <w:rPr/>
        <w:t>,</w:t>
      </w:r>
      <w:r w:rsidR="3E9A11D3">
        <w:rPr/>
        <w:t xml:space="preserve"> al momento della presentazione della </w:t>
      </w:r>
      <w:r w:rsidR="7FD033B0">
        <w:rPr/>
        <w:t xml:space="preserve">presente </w:t>
      </w:r>
      <w:r w:rsidR="3E9A11D3">
        <w:rPr/>
        <w:t>Domanda di partecipazione</w:t>
      </w:r>
      <w:r w:rsidR="7FD033B0">
        <w:rPr/>
        <w:t>, non risultano</w:t>
      </w:r>
      <w:r w:rsidR="3E9A11D3">
        <w:rPr/>
        <w:t xml:space="preserve"> indicati dall’Unione Europea come soggetti a misure restrittive nella lista fornita al seguente link www.sanctionsmap.eu (“</w:t>
      </w:r>
      <w:r w:rsidRPr="2FE2A1AC" w:rsidR="3E9A11D3">
        <w:rPr>
          <w:i w:val="1"/>
          <w:iCs w:val="1"/>
        </w:rPr>
        <w:t>EU Restrictive Measures</w:t>
      </w:r>
      <w:r w:rsidR="3E9A11D3">
        <w:rPr/>
        <w:t xml:space="preserve">”); </w:t>
      </w:r>
    </w:p>
    <w:p w:rsidRPr="008E6FC6" w:rsidR="00C64F5F" w:rsidP="27468AB2" w:rsidRDefault="282987E6" w14:paraId="1489E5DB" w14:textId="68EA83F5">
      <w:pPr>
        <w:pStyle w:val="Paragrafoelenco"/>
        <w:numPr>
          <w:ilvl w:val="1"/>
          <w:numId w:val="9"/>
        </w:numPr>
        <w:spacing w:after="120"/>
        <w:ind w:left="284" w:hanging="284"/>
        <w:contextualSpacing w:val="0"/>
        <w:jc w:val="both"/>
        <w:rPr/>
      </w:pPr>
      <w:r w:rsidR="282987E6">
        <w:rPr/>
        <w:t xml:space="preserve">che i Partner individuati per la realizzazione dell’Iniziativa, al momento della presentazione della presente Domanda di partecipazione, </w:t>
      </w:r>
      <w:r w:rsidR="3E9A11D3">
        <w:rPr/>
        <w:t>non risult</w:t>
      </w:r>
      <w:r w:rsidR="282987E6">
        <w:rPr/>
        <w:t>a</w:t>
      </w:r>
      <w:r w:rsidR="3E9A11D3">
        <w:rPr/>
        <w:t>no indicati nelle liste di esclusione pubblicate dalle banche di sviluppo (e.g. </w:t>
      </w:r>
      <w:r w:rsidRPr="2FE2A1AC" w:rsidR="3E9A11D3">
        <w:rPr>
          <w:i w:val="1"/>
          <w:iCs w:val="1"/>
        </w:rPr>
        <w:t>World Bank Listing of Ineligible Firms and Individuals</w:t>
      </w:r>
      <w:r w:rsidR="3E9A11D3">
        <w:rPr/>
        <w:t>)</w:t>
      </w:r>
      <w:r w:rsidR="008479CA">
        <w:rPr/>
        <w:t>;</w:t>
      </w:r>
      <w:r w:rsidR="3E9A11D3">
        <w:rPr/>
        <w:t xml:space="preserve">  </w:t>
      </w:r>
    </w:p>
    <w:p w:rsidR="27468AB2" w:rsidP="27468AB2" w:rsidRDefault="75299457" w14:paraId="2A9DA9BB" w14:textId="07D53D34">
      <w:pPr>
        <w:pStyle w:val="Paragrafoelenco"/>
        <w:numPr>
          <w:ilvl w:val="1"/>
          <w:numId w:val="9"/>
        </w:numPr>
        <w:spacing w:after="120" w:line="259" w:lineRule="auto"/>
        <w:ind w:left="284" w:hanging="284"/>
        <w:contextualSpacing w:val="0"/>
        <w:jc w:val="both"/>
      </w:pPr>
      <w:r w:rsidRPr="27468AB2">
        <w:t>(</w:t>
      </w:r>
      <w:r w:rsidRPr="002E0044">
        <w:rPr>
          <w:i/>
          <w:iCs/>
        </w:rPr>
        <w:t>se applicabile</w:t>
      </w:r>
      <w:r w:rsidRPr="002E0044" w:rsidR="0E685C79">
        <w:rPr>
          <w:i/>
          <w:iCs/>
        </w:rPr>
        <w:t>, altrimenti eliminare il punto</w:t>
      </w:r>
      <w:r w:rsidRPr="27468AB2">
        <w:t xml:space="preserve">) </w:t>
      </w:r>
      <w:r w:rsidRPr="27468AB2" w:rsidR="1B0AE76D">
        <w:t>nel</w:t>
      </w:r>
      <w:r w:rsidRPr="27468AB2">
        <w:t xml:space="preserve"> caso </w:t>
      </w:r>
      <w:r w:rsidRPr="27468AB2" w:rsidR="6DBBDC83">
        <w:t>in cui il soggetto propo</w:t>
      </w:r>
      <w:r w:rsidRPr="27468AB2" w:rsidR="39F7F3A5">
        <w:t>nente sia costituito da un</w:t>
      </w:r>
      <w:r w:rsidRPr="27468AB2" w:rsidR="1B0AE76D">
        <w:t>a</w:t>
      </w:r>
      <w:r w:rsidRPr="27468AB2">
        <w:t xml:space="preserve"> Associazione Temporanea di Scopo (ATS): che </w:t>
      </w:r>
      <w:r w:rsidRPr="27468AB2" w:rsidR="01F56F5D">
        <w:t>i</w:t>
      </w:r>
      <w:r w:rsidRPr="27468AB2" w:rsidR="67A35D5C">
        <w:t xml:space="preserve"> membri dell’ATS [</w:t>
      </w:r>
      <w:r w:rsidRPr="002E0044" w:rsidR="67A35D5C">
        <w:rPr>
          <w:i/>
          <w:iCs/>
        </w:rPr>
        <w:t>sigla dei mandanti</w:t>
      </w:r>
      <w:r w:rsidRPr="27468AB2" w:rsidR="67A35D5C">
        <w:t xml:space="preserve">] </w:t>
      </w:r>
      <w:r w:rsidRPr="27468AB2" w:rsidR="1AAD7687">
        <w:t>sono</w:t>
      </w:r>
      <w:r w:rsidRPr="27468AB2" w:rsidR="67A35D5C">
        <w:t xml:space="preserve"> in possesso </w:t>
      </w:r>
      <w:r w:rsidRPr="27468AB2" w:rsidR="364D8F4B">
        <w:t xml:space="preserve">di </w:t>
      </w:r>
      <w:r w:rsidRPr="27468AB2">
        <w:t>tutti i requisiti precedentemente elencati</w:t>
      </w:r>
      <w:r w:rsidRPr="27468AB2" w:rsidR="391D5E5F">
        <w:t xml:space="preserve"> e</w:t>
      </w:r>
      <w:r w:rsidRPr="27468AB2">
        <w:t xml:space="preserve"> sono iscritti all’Elenco delle Organizzazioni della Società Civile e altri soggetti senza finalità di lucro di cui all’art. 26, comma 3, della Legge n.125/2014 rispettivamente con decreto</w:t>
      </w:r>
      <w:r w:rsidRPr="27468AB2" w:rsidR="20C20B59">
        <w:t xml:space="preserve"> [</w:t>
      </w:r>
      <w:r w:rsidRPr="002E0044" w:rsidR="20C20B59">
        <w:rPr>
          <w:i/>
          <w:iCs/>
        </w:rPr>
        <w:t xml:space="preserve">inserire n. decreto e data </w:t>
      </w:r>
      <w:r w:rsidRPr="002E0044" w:rsidR="2FD6BC78">
        <w:rPr>
          <w:i/>
          <w:iCs/>
        </w:rPr>
        <w:t>per ogni membro ATS</w:t>
      </w:r>
      <w:r w:rsidRPr="27468AB2" w:rsidR="2FD6BC78">
        <w:t>]</w:t>
      </w:r>
      <w:r w:rsidR="008479CA">
        <w:t>;</w:t>
      </w:r>
    </w:p>
    <w:p w:rsidR="4DC5F5A1" w:rsidP="2FE2A1AC" w:rsidRDefault="4DC5F5A1" w14:paraId="3E18F64C" w14:textId="6B4B0022">
      <w:pPr>
        <w:pStyle w:val="Paragrafoelenco"/>
        <w:numPr>
          <w:ilvl w:val="1"/>
          <w:numId w:val="9"/>
        </w:numPr>
        <w:spacing w:after="120"/>
        <w:ind w:left="284"/>
        <w:jc w:val="both"/>
        <w:rPr/>
      </w:pPr>
      <w:r w:rsidR="031DB221">
        <w:rPr/>
        <w:t>di richiedere le seguenti condizioni specifiche</w:t>
      </w:r>
      <w:r w:rsidR="7330E14B">
        <w:rPr/>
        <w:t xml:space="preserve"> </w:t>
      </w:r>
      <w:r w:rsidRPr="2FE2A1AC" w:rsidR="3CA56659">
        <w:rPr>
          <w:i w:val="1"/>
          <w:iCs w:val="1"/>
        </w:rPr>
        <w:t>[indicare le eventuali condizioni specifiche richieste]</w:t>
      </w:r>
      <w:r w:rsidR="237ECCDC">
        <w:rPr/>
        <w:t xml:space="preserve">, </w:t>
      </w:r>
      <w:r w:rsidR="4E319533">
        <w:rPr/>
        <w:t xml:space="preserve">che saranno valutate dal Responsabile del Procedimento e </w:t>
      </w:r>
      <w:r w:rsidR="113081E9">
        <w:rPr/>
        <w:t xml:space="preserve">nel caso di approvazione </w:t>
      </w:r>
      <w:r w:rsidR="4E319533">
        <w:rPr/>
        <w:t>saranno inserite nella Convenzione</w:t>
      </w:r>
      <w:r w:rsidR="32F45952">
        <w:rPr/>
        <w:t>.</w:t>
      </w:r>
    </w:p>
    <w:p w:rsidRPr="00EB7F59" w:rsidR="00E95A32" w:rsidP="27468AB2" w:rsidRDefault="00E95A32" w14:paraId="038D89C2" w14:textId="77777777">
      <w:pPr>
        <w:pStyle w:val="Paragrafoelenco"/>
        <w:ind w:left="1440"/>
        <w:jc w:val="both"/>
        <w:rPr>
          <w:highlight w:val="yellow"/>
        </w:rPr>
      </w:pPr>
    </w:p>
    <w:p w:rsidRPr="00EB7F59" w:rsidR="00923403" w:rsidP="27468AB2" w:rsidRDefault="3ED4B958" w14:paraId="65458019" w14:textId="66DF1B7D">
      <w:pPr>
        <w:spacing w:after="120"/>
        <w:jc w:val="center"/>
      </w:pPr>
      <w:r w:rsidRPr="27468AB2">
        <w:rPr>
          <w:b/>
          <w:bCs/>
        </w:rPr>
        <w:t>INFORMAZIONI AI FINI DELL</w:t>
      </w:r>
      <w:r w:rsidRPr="27468AB2" w:rsidR="5E4E9ED4">
        <w:rPr>
          <w:b/>
          <w:bCs/>
        </w:rPr>
        <w:t>A</w:t>
      </w:r>
      <w:r w:rsidRPr="27468AB2">
        <w:rPr>
          <w:b/>
          <w:bCs/>
        </w:rPr>
        <w:t xml:space="preserve"> CERTIFICAZIONE ANTIMAFIA</w:t>
      </w:r>
    </w:p>
    <w:p w:rsidRPr="00EB7F59" w:rsidR="00923403" w:rsidP="27468AB2" w:rsidRDefault="3ED4B958" w14:paraId="102CD2B7" w14:textId="527097A4">
      <w:pPr>
        <w:spacing w:after="120"/>
        <w:jc w:val="both"/>
      </w:pPr>
      <w:r w:rsidRPr="27468AB2">
        <w:t>Ai sensi dell’art. 85 del D. Lgs n. 159/2011 e ss.mm.</w:t>
      </w:r>
      <w:r w:rsidRPr="27468AB2" w:rsidR="7E416680">
        <w:t xml:space="preserve"> e ii.</w:t>
      </w:r>
      <w:r w:rsidRPr="27468AB2">
        <w:t>, ai fini dell’ottenimento della certificazione antimafia, il/</w:t>
      </w:r>
      <w:r w:rsidRPr="27468AB2" w:rsidR="410BDD58">
        <w:t>la sottoscritto</w:t>
      </w:r>
      <w:r w:rsidRPr="27468AB2">
        <w:t>/a [</w:t>
      </w:r>
      <w:r w:rsidRPr="27468AB2">
        <w:rPr>
          <w:i/>
          <w:iCs/>
        </w:rPr>
        <w:t>Nome   e   Cognome</w:t>
      </w:r>
      <w:r w:rsidRPr="27468AB2">
        <w:t>] dichiara le seguenti informazioni relative alla sua persona, nonché ad eventuali familiari conviventi di maggiore età:</w:t>
      </w:r>
    </w:p>
    <w:p w:rsidRPr="00EB7F59" w:rsidR="00923403" w:rsidP="27468AB2" w:rsidRDefault="4B62CFC3" w14:paraId="38B46915" w14:textId="056C1DBC">
      <w:pPr>
        <w:spacing w:after="120"/>
        <w:jc w:val="both"/>
        <w:rPr>
          <w:i/>
          <w:iCs/>
        </w:rPr>
      </w:pPr>
      <w:r w:rsidRPr="27468AB2">
        <w:rPr>
          <w:i/>
          <w:iCs/>
        </w:rPr>
        <w:t xml:space="preserve">Rappresentante </w:t>
      </w:r>
      <w:r w:rsidRPr="27468AB2" w:rsidR="683CD1E8">
        <w:rPr>
          <w:i/>
          <w:iCs/>
        </w:rPr>
        <w:t>Legale:</w:t>
      </w:r>
    </w:p>
    <w:p w:rsidRPr="00EB7F59" w:rsidR="00923403" w:rsidP="27468AB2" w:rsidRDefault="3ED4B958" w14:paraId="005FD103" w14:textId="4F8E1F04">
      <w:pPr>
        <w:spacing w:after="120"/>
        <w:jc w:val="both"/>
      </w:pPr>
      <w:r w:rsidRPr="27468AB2">
        <w:t>Nome</w:t>
      </w:r>
      <w:r w:rsidR="006B0FB4">
        <w:t xml:space="preserve"> Cognome </w:t>
      </w:r>
      <w:r w:rsidRPr="27468AB2" w:rsidR="3720D9E0">
        <w:t>[…]</w:t>
      </w:r>
    </w:p>
    <w:p w:rsidRPr="00EB7F59" w:rsidR="00C0568A" w:rsidP="27468AB2" w:rsidRDefault="3ED4B958" w14:paraId="0783E5DB" w14:textId="41DF83FA">
      <w:pPr>
        <w:spacing w:after="120"/>
        <w:jc w:val="both"/>
      </w:pPr>
      <w:r w:rsidRPr="27468AB2">
        <w:t xml:space="preserve">Luogo e data di nascita </w:t>
      </w:r>
      <w:r w:rsidRPr="27468AB2" w:rsidR="3720D9E0">
        <w:t>[…]</w:t>
      </w:r>
      <w:r w:rsidRPr="27468AB2">
        <w:t xml:space="preserve"> </w:t>
      </w:r>
    </w:p>
    <w:p w:rsidR="006B0FB4" w:rsidP="27468AB2" w:rsidRDefault="3ED4B958" w14:paraId="70A342A4" w14:textId="77777777">
      <w:pPr>
        <w:spacing w:after="120"/>
        <w:jc w:val="both"/>
      </w:pPr>
      <w:r w:rsidRPr="27468AB2">
        <w:t xml:space="preserve">Codice fiscale </w:t>
      </w:r>
      <w:r w:rsidRPr="27468AB2" w:rsidR="3720D9E0">
        <w:t>[…]</w:t>
      </w:r>
      <w:r w:rsidRPr="27468AB2">
        <w:t xml:space="preserve"> </w:t>
      </w:r>
    </w:p>
    <w:p w:rsidRPr="00EB7F59" w:rsidR="00923403" w:rsidP="27468AB2" w:rsidRDefault="3ED4B958" w14:paraId="3E414A14" w14:textId="1A48A9B5">
      <w:pPr>
        <w:spacing w:after="120"/>
        <w:jc w:val="both"/>
      </w:pPr>
      <w:r w:rsidRPr="27468AB2">
        <w:t>Residenza</w:t>
      </w:r>
      <w:r w:rsidRPr="27468AB2" w:rsidR="3720D9E0">
        <w:t xml:space="preserve"> […]</w:t>
      </w:r>
    </w:p>
    <w:p w:rsidR="00923403" w:rsidP="27468AB2" w:rsidRDefault="00923403" w14:paraId="4B99056E" w14:textId="0C4C75BA">
      <w:pPr>
        <w:spacing w:after="120"/>
        <w:jc w:val="both"/>
      </w:pPr>
    </w:p>
    <w:p w:rsidRPr="00EB7F59" w:rsidR="00923403" w:rsidP="27468AB2" w:rsidRDefault="3ED4B958" w14:paraId="4841625C" w14:textId="77777777">
      <w:pPr>
        <w:spacing w:after="120"/>
        <w:jc w:val="both"/>
      </w:pPr>
      <w:r w:rsidRPr="27468AB2">
        <w:rPr>
          <w:i/>
          <w:iCs/>
        </w:rPr>
        <w:t>Familiari conviventi maggiorenni:</w:t>
      </w:r>
    </w:p>
    <w:tbl>
      <w:tblPr>
        <w:tblW w:w="5000" w:type="pct"/>
        <w:tblInd w:w="-10" w:type="dxa"/>
        <w:tblLayout w:type="fixed"/>
        <w:tblLook w:val="0000" w:firstRow="0" w:lastRow="0" w:firstColumn="0" w:lastColumn="0" w:noHBand="0" w:noVBand="0"/>
      </w:tblPr>
      <w:tblGrid>
        <w:gridCol w:w="2148"/>
        <w:gridCol w:w="1769"/>
        <w:gridCol w:w="1588"/>
        <w:gridCol w:w="1995"/>
        <w:gridCol w:w="2750"/>
      </w:tblGrid>
      <w:tr w:rsidRPr="00EB7F59" w:rsidR="00923403" w:rsidTr="27468AB2" w14:paraId="3E7616B0" w14:textId="77777777">
        <w:tc>
          <w:tcPr>
            <w:tcW w:w="21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3ED4B958" w14:paraId="7A6FAA95" w14:textId="77777777">
            <w:pPr>
              <w:spacing w:after="120"/>
              <w:jc w:val="center"/>
            </w:pPr>
            <w:r w:rsidRPr="27468AB2">
              <w:rPr>
                <w:b/>
                <w:bCs/>
              </w:rPr>
              <w:t>Nome e Cognome</w:t>
            </w:r>
          </w:p>
        </w:tc>
        <w:tc>
          <w:tcPr>
            <w:tcW w:w="17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3ED4B958" w14:paraId="55625707" w14:textId="77777777">
            <w:pPr>
              <w:spacing w:after="120"/>
              <w:jc w:val="center"/>
            </w:pPr>
            <w:r w:rsidRPr="27468AB2">
              <w:rPr>
                <w:b/>
                <w:bCs/>
              </w:rPr>
              <w:t>Luogo di nascita</w:t>
            </w:r>
          </w:p>
        </w:tc>
        <w:tc>
          <w:tcPr>
            <w:tcW w:w="15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3ED4B958" w14:paraId="08A3463B" w14:textId="77777777">
            <w:pPr>
              <w:spacing w:after="120"/>
              <w:jc w:val="center"/>
            </w:pPr>
            <w:r w:rsidRPr="27468AB2">
              <w:rPr>
                <w:b/>
                <w:bCs/>
              </w:rPr>
              <w:t>Data di nascita</w:t>
            </w:r>
          </w:p>
        </w:tc>
        <w:tc>
          <w:tcPr>
            <w:tcW w:w="19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3ED4B958" w14:paraId="2A6016A7" w14:textId="77777777">
            <w:pPr>
              <w:spacing w:after="120"/>
              <w:jc w:val="center"/>
            </w:pPr>
            <w:r w:rsidRPr="27468AB2">
              <w:rPr>
                <w:b/>
                <w:bCs/>
              </w:rPr>
              <w:t>Codice fiscale</w:t>
            </w:r>
          </w:p>
        </w:tc>
        <w:tc>
          <w:tcPr>
            <w:tcW w:w="2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EB7F59" w:rsidR="00923403" w:rsidP="27468AB2" w:rsidRDefault="3ED4B958" w14:paraId="561F609E" w14:textId="77777777">
            <w:pPr>
              <w:spacing w:after="120"/>
              <w:jc w:val="center"/>
            </w:pPr>
            <w:r w:rsidRPr="27468AB2">
              <w:rPr>
                <w:b/>
                <w:bCs/>
              </w:rPr>
              <w:t>Residenza</w:t>
            </w:r>
          </w:p>
        </w:tc>
      </w:tr>
      <w:tr w:rsidRPr="00EB7F59" w:rsidR="00923403" w:rsidTr="27468AB2" w14:paraId="4DDBEF00" w14:textId="77777777">
        <w:tc>
          <w:tcPr>
            <w:tcW w:w="21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3461D779" w14:textId="77777777">
            <w:pPr>
              <w:snapToGrid w:val="0"/>
              <w:spacing w:after="120"/>
              <w:jc w:val="both"/>
            </w:pPr>
          </w:p>
        </w:tc>
        <w:tc>
          <w:tcPr>
            <w:tcW w:w="17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3CF2D8B6" w14:textId="77777777">
            <w:pPr>
              <w:snapToGrid w:val="0"/>
              <w:spacing w:after="120"/>
              <w:jc w:val="both"/>
            </w:pPr>
          </w:p>
        </w:tc>
        <w:tc>
          <w:tcPr>
            <w:tcW w:w="15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0FB78278" w14:textId="77777777">
            <w:pPr>
              <w:snapToGrid w:val="0"/>
              <w:spacing w:after="120"/>
              <w:jc w:val="both"/>
            </w:pPr>
          </w:p>
        </w:tc>
        <w:tc>
          <w:tcPr>
            <w:tcW w:w="19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1FC39945" w14:textId="77777777">
            <w:pPr>
              <w:snapToGrid w:val="0"/>
              <w:spacing w:after="120"/>
              <w:jc w:val="both"/>
            </w:pPr>
          </w:p>
        </w:tc>
        <w:tc>
          <w:tcPr>
            <w:tcW w:w="2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EB7F59" w:rsidR="00923403" w:rsidP="27468AB2" w:rsidRDefault="00923403" w14:paraId="0562CB0E" w14:textId="77777777">
            <w:pPr>
              <w:snapToGrid w:val="0"/>
              <w:spacing w:after="120"/>
              <w:jc w:val="both"/>
            </w:pPr>
          </w:p>
        </w:tc>
      </w:tr>
      <w:tr w:rsidRPr="00EB7F59" w:rsidR="00923403" w:rsidTr="27468AB2" w14:paraId="34CE0A41" w14:textId="77777777">
        <w:tc>
          <w:tcPr>
            <w:tcW w:w="21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62EBF3C5" w14:textId="77777777">
            <w:pPr>
              <w:snapToGrid w:val="0"/>
              <w:spacing w:after="120"/>
              <w:jc w:val="both"/>
            </w:pPr>
          </w:p>
        </w:tc>
        <w:tc>
          <w:tcPr>
            <w:tcW w:w="17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6D98A12B" w14:textId="77777777">
            <w:pPr>
              <w:snapToGrid w:val="0"/>
              <w:spacing w:after="120"/>
              <w:jc w:val="both"/>
            </w:pPr>
          </w:p>
        </w:tc>
        <w:tc>
          <w:tcPr>
            <w:tcW w:w="15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2946DB82" w14:textId="77777777">
            <w:pPr>
              <w:snapToGrid w:val="0"/>
              <w:spacing w:after="120"/>
              <w:jc w:val="both"/>
            </w:pPr>
          </w:p>
        </w:tc>
        <w:tc>
          <w:tcPr>
            <w:tcW w:w="19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5997CC1D" w14:textId="77777777">
            <w:pPr>
              <w:snapToGrid w:val="0"/>
              <w:spacing w:after="120"/>
              <w:jc w:val="both"/>
            </w:pPr>
          </w:p>
        </w:tc>
        <w:tc>
          <w:tcPr>
            <w:tcW w:w="2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EB7F59" w:rsidR="00923403" w:rsidP="27468AB2" w:rsidRDefault="00923403" w14:paraId="110FFD37" w14:textId="77777777">
            <w:pPr>
              <w:snapToGrid w:val="0"/>
              <w:spacing w:after="120"/>
              <w:jc w:val="both"/>
            </w:pPr>
          </w:p>
        </w:tc>
      </w:tr>
      <w:tr w:rsidRPr="00EB7F59" w:rsidR="00923403" w:rsidTr="27468AB2" w14:paraId="6B699379" w14:textId="77777777">
        <w:tc>
          <w:tcPr>
            <w:tcW w:w="21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3FE9F23F" w14:textId="77777777">
            <w:pPr>
              <w:snapToGrid w:val="0"/>
              <w:spacing w:after="120"/>
              <w:jc w:val="both"/>
            </w:pPr>
          </w:p>
        </w:tc>
        <w:tc>
          <w:tcPr>
            <w:tcW w:w="17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1F72F646" w14:textId="77777777">
            <w:pPr>
              <w:snapToGrid w:val="0"/>
              <w:spacing w:after="120"/>
              <w:jc w:val="both"/>
            </w:pPr>
          </w:p>
        </w:tc>
        <w:tc>
          <w:tcPr>
            <w:tcW w:w="15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08CE6F91" w14:textId="77777777">
            <w:pPr>
              <w:snapToGrid w:val="0"/>
              <w:spacing w:after="120"/>
              <w:jc w:val="both"/>
            </w:pPr>
          </w:p>
        </w:tc>
        <w:tc>
          <w:tcPr>
            <w:tcW w:w="19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61CDCEAD" w14:textId="77777777">
            <w:pPr>
              <w:snapToGrid w:val="0"/>
              <w:spacing w:after="120"/>
              <w:jc w:val="both"/>
            </w:pPr>
          </w:p>
        </w:tc>
        <w:tc>
          <w:tcPr>
            <w:tcW w:w="2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EB7F59" w:rsidR="00923403" w:rsidP="27468AB2" w:rsidRDefault="00923403" w14:paraId="6BB9E253" w14:textId="77777777">
            <w:pPr>
              <w:snapToGrid w:val="0"/>
              <w:spacing w:after="120"/>
              <w:jc w:val="both"/>
            </w:pPr>
          </w:p>
        </w:tc>
      </w:tr>
    </w:tbl>
    <w:p w:rsidR="00923403" w:rsidP="27468AB2" w:rsidRDefault="00923403" w14:paraId="5A146AA0" w14:textId="5E378FB6"/>
    <w:p w:rsidRPr="00EB7F59" w:rsidR="00923403" w:rsidP="27468AB2" w:rsidRDefault="3ED4B958" w14:paraId="06FD0148" w14:textId="067F949E">
      <w:pPr>
        <w:spacing w:after="240"/>
        <w:jc w:val="both"/>
      </w:pPr>
      <w:r w:rsidRPr="27468AB2">
        <w:t xml:space="preserve">Il/la sottoscritto/a comunica, inoltre, i seguenti dati, aggiornati alla data attuale, relativi ai seguenti soggetti: i) direttore tecnico, ove previsto; ii) altri soggetti che hanno legale rappresentanza (per esempio, </w:t>
      </w:r>
      <w:r w:rsidRPr="27468AB2" w:rsidR="27D11B05">
        <w:t>Vicepresidente</w:t>
      </w:r>
      <w:r w:rsidRPr="27468AB2">
        <w:t>); iii) soggetti membri del collegio sindacale, ovvero del sindaco unico; i</w:t>
      </w:r>
      <w:r w:rsidRPr="27468AB2" w:rsidR="68FAC611">
        <w:t>v</w:t>
      </w:r>
      <w:r w:rsidRPr="27468AB2">
        <w:t xml:space="preserve">) soggetti che svolgono i compiti di vigilanza di cui all’art. 6, comma 1, lett. b) </w:t>
      </w:r>
      <w:r w:rsidRPr="27468AB2" w:rsidR="6B91FD65">
        <w:t xml:space="preserve">del </w:t>
      </w:r>
      <w:r w:rsidRPr="27468AB2" w:rsidR="09DADE0C">
        <w:t>D.lgs.</w:t>
      </w:r>
      <w:r w:rsidRPr="27468AB2" w:rsidR="6B91FD65">
        <w:t xml:space="preserve"> n. 231/2001 e </w:t>
      </w:r>
      <w:r w:rsidRPr="27468AB2" w:rsidR="3CDD0096">
        <w:t>ss.mm.</w:t>
      </w:r>
      <w:r w:rsidRPr="27468AB2" w:rsidR="2F534F34">
        <w:t xml:space="preserve"> e ii.</w:t>
      </w:r>
    </w:p>
    <w:tbl>
      <w:tblPr>
        <w:tblW w:w="1020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127"/>
        <w:gridCol w:w="1842"/>
        <w:gridCol w:w="1560"/>
        <w:gridCol w:w="1371"/>
        <w:gridCol w:w="1723"/>
        <w:gridCol w:w="1583"/>
      </w:tblGrid>
      <w:tr w:rsidRPr="00EB7F59" w:rsidR="00923403" w:rsidTr="27468AB2" w14:paraId="393FD920" w14:textId="77777777">
        <w:tc>
          <w:tcPr>
            <w:tcW w:w="21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3ED4B958" w14:paraId="33110BB3" w14:textId="77777777">
            <w:pPr>
              <w:spacing w:after="120"/>
              <w:jc w:val="center"/>
            </w:pPr>
            <w:r w:rsidRPr="27468AB2">
              <w:rPr>
                <w:b/>
                <w:bCs/>
              </w:rPr>
              <w:t>Nome e Cognome</w:t>
            </w:r>
          </w:p>
        </w:tc>
        <w:tc>
          <w:tcPr>
            <w:tcW w:w="18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3ED4B958" w14:paraId="26094C38" w14:textId="77777777">
            <w:pPr>
              <w:spacing w:after="120"/>
              <w:jc w:val="center"/>
            </w:pPr>
            <w:r w:rsidRPr="27468AB2">
              <w:rPr>
                <w:b/>
                <w:bCs/>
              </w:rPr>
              <w:t>Qualifica</w:t>
            </w:r>
          </w:p>
        </w:tc>
        <w:tc>
          <w:tcPr>
            <w:tcW w:w="1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3ED4B958" w14:paraId="0A4986F5" w14:textId="77777777">
            <w:pPr>
              <w:spacing w:after="120"/>
              <w:jc w:val="center"/>
            </w:pPr>
            <w:r w:rsidRPr="27468AB2">
              <w:rPr>
                <w:b/>
                <w:bCs/>
              </w:rPr>
              <w:t>Luogo di nascita</w:t>
            </w:r>
          </w:p>
        </w:tc>
        <w:tc>
          <w:tcPr>
            <w:tcW w:w="13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3ED4B958" w14:paraId="02E902FC" w14:textId="77777777">
            <w:pPr>
              <w:spacing w:after="120"/>
              <w:jc w:val="center"/>
            </w:pPr>
            <w:r w:rsidRPr="27468AB2">
              <w:rPr>
                <w:b/>
                <w:bCs/>
              </w:rPr>
              <w:t>Data di nascita</w:t>
            </w:r>
          </w:p>
        </w:tc>
        <w:tc>
          <w:tcPr>
            <w:tcW w:w="17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3ED4B958" w14:paraId="66BB8F89" w14:textId="77777777">
            <w:pPr>
              <w:spacing w:after="120"/>
              <w:jc w:val="center"/>
            </w:pPr>
            <w:r w:rsidRPr="27468AB2">
              <w:rPr>
                <w:b/>
                <w:bCs/>
              </w:rPr>
              <w:t>Codice fiscale</w:t>
            </w:r>
          </w:p>
        </w:tc>
        <w:tc>
          <w:tcPr>
            <w:tcW w:w="158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EB7F59" w:rsidR="00923403" w:rsidP="27468AB2" w:rsidRDefault="3ED4B958" w14:paraId="4464B0C7" w14:textId="77777777">
            <w:pPr>
              <w:spacing w:after="120"/>
              <w:jc w:val="center"/>
            </w:pPr>
            <w:r w:rsidRPr="27468AB2">
              <w:rPr>
                <w:b/>
                <w:bCs/>
              </w:rPr>
              <w:t>Residenza</w:t>
            </w:r>
          </w:p>
        </w:tc>
      </w:tr>
      <w:tr w:rsidRPr="00EB7F59" w:rsidR="00923403" w:rsidTr="27468AB2" w14:paraId="7194DBDC" w14:textId="77777777">
        <w:tc>
          <w:tcPr>
            <w:tcW w:w="21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769D0D3C" w14:textId="77777777">
            <w:pPr>
              <w:snapToGrid w:val="0"/>
              <w:spacing w:after="120"/>
              <w:jc w:val="both"/>
            </w:pPr>
          </w:p>
        </w:tc>
        <w:tc>
          <w:tcPr>
            <w:tcW w:w="18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54CD245A" w14:textId="77777777">
            <w:pPr>
              <w:snapToGrid w:val="0"/>
              <w:spacing w:after="120"/>
              <w:jc w:val="both"/>
            </w:pPr>
          </w:p>
        </w:tc>
        <w:tc>
          <w:tcPr>
            <w:tcW w:w="1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1231BE67" w14:textId="77777777">
            <w:pPr>
              <w:snapToGrid w:val="0"/>
              <w:spacing w:after="120"/>
              <w:jc w:val="both"/>
            </w:pPr>
          </w:p>
        </w:tc>
        <w:tc>
          <w:tcPr>
            <w:tcW w:w="13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36FEB5B0" w14:textId="77777777">
            <w:pPr>
              <w:snapToGrid w:val="0"/>
              <w:spacing w:after="120"/>
              <w:jc w:val="both"/>
            </w:pPr>
          </w:p>
        </w:tc>
        <w:tc>
          <w:tcPr>
            <w:tcW w:w="17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30D7AA69" w14:textId="77777777">
            <w:pPr>
              <w:snapToGrid w:val="0"/>
              <w:spacing w:after="120"/>
              <w:jc w:val="both"/>
            </w:pPr>
          </w:p>
        </w:tc>
        <w:tc>
          <w:tcPr>
            <w:tcW w:w="158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EB7F59" w:rsidR="00923403" w:rsidP="27468AB2" w:rsidRDefault="00923403" w14:paraId="7196D064" w14:textId="77777777">
            <w:pPr>
              <w:snapToGrid w:val="0"/>
              <w:spacing w:after="120"/>
              <w:jc w:val="both"/>
            </w:pPr>
          </w:p>
        </w:tc>
      </w:tr>
      <w:tr w:rsidRPr="00EB7F59" w:rsidR="00923403" w:rsidTr="27468AB2" w14:paraId="34FF1C98" w14:textId="77777777">
        <w:tc>
          <w:tcPr>
            <w:tcW w:w="21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6D072C0D" w14:textId="77777777">
            <w:pPr>
              <w:snapToGrid w:val="0"/>
              <w:spacing w:after="120"/>
              <w:jc w:val="both"/>
            </w:pPr>
          </w:p>
        </w:tc>
        <w:tc>
          <w:tcPr>
            <w:tcW w:w="18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48A21919" w14:textId="77777777">
            <w:pPr>
              <w:snapToGrid w:val="0"/>
              <w:spacing w:after="120"/>
              <w:jc w:val="both"/>
            </w:pPr>
          </w:p>
        </w:tc>
        <w:tc>
          <w:tcPr>
            <w:tcW w:w="1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6BD18F9B" w14:textId="77777777">
            <w:pPr>
              <w:snapToGrid w:val="0"/>
              <w:spacing w:after="120"/>
              <w:jc w:val="both"/>
            </w:pPr>
          </w:p>
        </w:tc>
        <w:tc>
          <w:tcPr>
            <w:tcW w:w="13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238601FE" w14:textId="77777777">
            <w:pPr>
              <w:snapToGrid w:val="0"/>
              <w:spacing w:after="120"/>
              <w:jc w:val="both"/>
            </w:pPr>
          </w:p>
        </w:tc>
        <w:tc>
          <w:tcPr>
            <w:tcW w:w="17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0F3CABC7" w14:textId="77777777">
            <w:pPr>
              <w:snapToGrid w:val="0"/>
              <w:spacing w:after="120"/>
              <w:jc w:val="both"/>
            </w:pPr>
          </w:p>
        </w:tc>
        <w:tc>
          <w:tcPr>
            <w:tcW w:w="158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EB7F59" w:rsidR="00923403" w:rsidP="27468AB2" w:rsidRDefault="00923403" w14:paraId="5B08B5D1" w14:textId="77777777">
            <w:pPr>
              <w:snapToGrid w:val="0"/>
              <w:spacing w:after="120"/>
              <w:jc w:val="both"/>
            </w:pPr>
          </w:p>
        </w:tc>
      </w:tr>
      <w:tr w:rsidRPr="00EB7F59" w:rsidR="00923403" w:rsidTr="27468AB2" w14:paraId="16DEB4AB" w14:textId="77777777">
        <w:tc>
          <w:tcPr>
            <w:tcW w:w="21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0AD9C6F4" w14:textId="77777777">
            <w:pPr>
              <w:snapToGrid w:val="0"/>
              <w:spacing w:after="120"/>
              <w:jc w:val="both"/>
            </w:pPr>
          </w:p>
        </w:tc>
        <w:tc>
          <w:tcPr>
            <w:tcW w:w="18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4B1F511A" w14:textId="77777777">
            <w:pPr>
              <w:snapToGrid w:val="0"/>
              <w:spacing w:after="120"/>
              <w:jc w:val="both"/>
            </w:pPr>
          </w:p>
        </w:tc>
        <w:tc>
          <w:tcPr>
            <w:tcW w:w="1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65F9C3DC" w14:textId="77777777">
            <w:pPr>
              <w:snapToGrid w:val="0"/>
              <w:spacing w:after="120"/>
              <w:jc w:val="both"/>
            </w:pPr>
          </w:p>
        </w:tc>
        <w:tc>
          <w:tcPr>
            <w:tcW w:w="13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5023141B" w14:textId="77777777">
            <w:pPr>
              <w:snapToGrid w:val="0"/>
              <w:spacing w:after="120"/>
              <w:jc w:val="both"/>
            </w:pPr>
          </w:p>
        </w:tc>
        <w:tc>
          <w:tcPr>
            <w:tcW w:w="17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EB7F59" w:rsidR="00923403" w:rsidP="27468AB2" w:rsidRDefault="00923403" w14:paraId="1F3B1409" w14:textId="77777777">
            <w:pPr>
              <w:snapToGrid w:val="0"/>
              <w:spacing w:after="120"/>
              <w:jc w:val="both"/>
            </w:pPr>
          </w:p>
        </w:tc>
        <w:tc>
          <w:tcPr>
            <w:tcW w:w="158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EB7F59" w:rsidR="00923403" w:rsidP="27468AB2" w:rsidRDefault="00923403" w14:paraId="562C75D1" w14:textId="77777777">
            <w:pPr>
              <w:snapToGrid w:val="0"/>
              <w:spacing w:after="120"/>
              <w:jc w:val="both"/>
            </w:pPr>
          </w:p>
        </w:tc>
      </w:tr>
    </w:tbl>
    <w:p w:rsidRPr="00EB7F59" w:rsidR="00923403" w:rsidP="27468AB2" w:rsidRDefault="00923403" w14:paraId="13CB595B" w14:textId="77777777">
      <w:pPr>
        <w:spacing w:after="120"/>
        <w:jc w:val="both"/>
      </w:pPr>
    </w:p>
    <w:p w:rsidRPr="00EB7F59" w:rsidR="00923403" w:rsidP="27468AB2" w:rsidRDefault="3ED4B958" w14:paraId="008D9D37" w14:textId="216617F9">
      <w:pPr>
        <w:shd w:val="clear" w:color="auto" w:fill="FFFFFF" w:themeFill="background1"/>
        <w:suppressAutoHyphens w:val="0"/>
        <w:spacing w:after="120"/>
        <w:jc w:val="both"/>
      </w:pPr>
      <w:r w:rsidRPr="27468AB2">
        <w:t>Il/La sottoscritto/a dichiara di aver letto e compreso le modalità di trattamento dei dati personali come descritte nel</w:t>
      </w:r>
      <w:r w:rsidRPr="27468AB2" w:rsidR="1762D95A">
        <w:t>l’Avviso</w:t>
      </w:r>
      <w:r w:rsidRPr="27468AB2">
        <w:t xml:space="preserve">. </w:t>
      </w:r>
    </w:p>
    <w:p w:rsidRPr="00EB7F59" w:rsidR="00BE3B7C" w:rsidP="27468AB2" w:rsidRDefault="3ED4B958" w14:paraId="38FA3057" w14:textId="4C6037E2">
      <w:pPr>
        <w:shd w:val="clear" w:color="auto" w:fill="FFFFFF" w:themeFill="background1"/>
        <w:suppressAutoHyphens w:val="0"/>
        <w:spacing w:after="120"/>
        <w:jc w:val="both"/>
      </w:pPr>
      <w:r w:rsidRPr="27468AB2">
        <w:t xml:space="preserve">Il/La sottoscritto/a allega alla presente </w:t>
      </w:r>
      <w:r w:rsidRPr="27468AB2" w:rsidR="194DB2E5">
        <w:t>D</w:t>
      </w:r>
      <w:r w:rsidRPr="27468AB2">
        <w:t xml:space="preserve">omanda </w:t>
      </w:r>
      <w:r w:rsidRPr="27468AB2" w:rsidR="194DB2E5">
        <w:t xml:space="preserve">la </w:t>
      </w:r>
      <w:r w:rsidRPr="27468AB2" w:rsidR="11E6608B">
        <w:t xml:space="preserve">seguente </w:t>
      </w:r>
      <w:r w:rsidRPr="27468AB2" w:rsidR="194DB2E5">
        <w:t xml:space="preserve">documentazione: </w:t>
      </w:r>
    </w:p>
    <w:p w:rsidRPr="00EB7F59" w:rsidR="007629ED" w:rsidP="27468AB2" w:rsidRDefault="659155FC" w14:paraId="08F609F7" w14:textId="35985153">
      <w:pPr>
        <w:numPr>
          <w:ilvl w:val="0"/>
          <w:numId w:val="4"/>
        </w:numPr>
        <w:shd w:val="clear" w:color="auto" w:fill="FFFFFF" w:themeFill="background1"/>
        <w:suppressAutoHyphens w:val="0"/>
        <w:spacing w:after="120"/>
        <w:jc w:val="both"/>
      </w:pPr>
      <w:r w:rsidRPr="27468AB2">
        <w:rPr>
          <w:i/>
          <w:iCs/>
        </w:rPr>
        <w:t>(se pertinente)</w:t>
      </w:r>
      <w:r w:rsidRPr="27468AB2">
        <w:t xml:space="preserve"> lettera d’intenti a costituire l’ATS</w:t>
      </w:r>
      <w:r w:rsidRPr="27468AB2" w:rsidR="3D52AA1D">
        <w:t>;</w:t>
      </w:r>
    </w:p>
    <w:p w:rsidR="7B94F706" w:rsidP="27468AB2" w:rsidRDefault="162E3443" w14:paraId="41BF0DD8" w14:textId="15E6894D">
      <w:pPr>
        <w:numPr>
          <w:ilvl w:val="0"/>
          <w:numId w:val="4"/>
        </w:numPr>
        <w:shd w:val="clear" w:color="auto" w:fill="FFFFFF" w:themeFill="background1"/>
        <w:spacing w:after="120"/>
        <w:jc w:val="both"/>
        <w:rPr>
          <w:color w:val="000000" w:themeColor="text1"/>
        </w:rPr>
      </w:pPr>
      <w:r w:rsidRPr="27468AB2">
        <w:rPr>
          <w:color w:val="000000" w:themeColor="text1"/>
        </w:rPr>
        <w:t>documentazione relativa alla presentazione della Proposta progettuale prevista dall’Avviso</w:t>
      </w:r>
      <w:r w:rsidRPr="27468AB2" w:rsidR="0770539F">
        <w:rPr>
          <w:color w:val="000000" w:themeColor="text1"/>
        </w:rPr>
        <w:t xml:space="preserve"> </w:t>
      </w:r>
      <w:r w:rsidRPr="27468AB2" w:rsidR="0770539F">
        <w:rPr>
          <w:i/>
          <w:iCs/>
        </w:rPr>
        <w:t>[inserire l’elenco della documentazione prevista nell’Avviso</w:t>
      </w:r>
      <w:r w:rsidRPr="27468AB2" w:rsidR="0770539F">
        <w:t>]</w:t>
      </w:r>
      <w:r w:rsidRPr="27468AB2">
        <w:rPr>
          <w:color w:val="000000" w:themeColor="text1"/>
        </w:rPr>
        <w:t>;</w:t>
      </w:r>
    </w:p>
    <w:p w:rsidRPr="00EB7F59" w:rsidR="00595431" w:rsidP="27468AB2" w:rsidRDefault="46E87A2E" w14:paraId="592EC78C" w14:textId="55C5F6D0">
      <w:pPr>
        <w:numPr>
          <w:ilvl w:val="0"/>
          <w:numId w:val="4"/>
        </w:numPr>
        <w:shd w:val="clear" w:color="auto" w:fill="FFFFFF" w:themeFill="background1"/>
        <w:suppressAutoHyphens w:val="0"/>
        <w:spacing w:after="120"/>
        <w:ind w:left="709" w:hanging="357"/>
        <w:jc w:val="both"/>
        <w:rPr>
          <w:spacing w:val="-7"/>
        </w:rPr>
      </w:pPr>
      <w:r w:rsidRPr="27468AB2">
        <w:t>f</w:t>
      </w:r>
      <w:r w:rsidRPr="27468AB2" w:rsidR="1AF401C7">
        <w:t>otocopia di un documento di identità del Rappresentante Legale/</w:t>
      </w:r>
      <w:r w:rsidRPr="27468AB2" w:rsidR="61589672">
        <w:rPr>
          <w:i/>
          <w:iCs/>
        </w:rPr>
        <w:t xml:space="preserve"> Procuratore generale/speciale* del Soggetto Proponente</w:t>
      </w:r>
      <w:r w:rsidRPr="27468AB2" w:rsidR="1AF401C7">
        <w:t>.</w:t>
      </w:r>
    </w:p>
    <w:p w:rsidRPr="00EB7F59" w:rsidR="00923403" w:rsidP="27468AB2" w:rsidRDefault="3ED4B958" w14:paraId="34083953" w14:textId="77777777">
      <w:pPr>
        <w:spacing w:after="120"/>
        <w:ind w:left="4956"/>
        <w:jc w:val="both"/>
      </w:pPr>
      <w:r w:rsidRPr="27468AB2">
        <w:t xml:space="preserve">                                        In fede,</w:t>
      </w:r>
    </w:p>
    <w:p w:rsidRPr="00EB7F59" w:rsidR="00923403" w:rsidP="27468AB2" w:rsidRDefault="3ED4B958" w14:paraId="1DF81FEB" w14:textId="4A119887">
      <w:pPr>
        <w:tabs>
          <w:tab w:val="left" w:pos="5954"/>
        </w:tabs>
        <w:spacing w:after="120"/>
        <w:ind w:left="5245"/>
        <w:jc w:val="both"/>
      </w:pPr>
      <w:r w:rsidRPr="27468AB2">
        <w:t>[</w:t>
      </w:r>
      <w:r w:rsidRPr="27468AB2" w:rsidR="28BC34E7">
        <w:rPr>
          <w:i/>
          <w:iCs/>
        </w:rPr>
        <w:t>firma</w:t>
      </w:r>
      <w:r w:rsidRPr="27468AB2" w:rsidR="28EC60EF">
        <w:rPr>
          <w:i/>
          <w:iCs/>
        </w:rPr>
        <w:t xml:space="preserve"> digitale</w:t>
      </w:r>
      <w:r w:rsidRPr="27468AB2">
        <w:rPr>
          <w:i/>
          <w:iCs/>
        </w:rPr>
        <w:t xml:space="preserve"> </w:t>
      </w:r>
      <w:r w:rsidRPr="27468AB2" w:rsidR="1AFF3DF7">
        <w:rPr>
          <w:i/>
          <w:iCs/>
        </w:rPr>
        <w:t>del Rappresentante</w:t>
      </w:r>
      <w:r w:rsidRPr="27468AB2" w:rsidR="634FFDA3">
        <w:rPr>
          <w:i/>
          <w:iCs/>
        </w:rPr>
        <w:t xml:space="preserve"> </w:t>
      </w:r>
      <w:r w:rsidRPr="27468AB2" w:rsidR="27AE0E9A">
        <w:rPr>
          <w:i/>
          <w:iCs/>
        </w:rPr>
        <w:t>Legale</w:t>
      </w:r>
      <w:r w:rsidRPr="27468AB2">
        <w:rPr>
          <w:i/>
          <w:iCs/>
        </w:rPr>
        <w:t>/</w:t>
      </w:r>
      <w:r w:rsidRPr="27468AB2" w:rsidR="634FFDA3">
        <w:rPr>
          <w:i/>
          <w:iCs/>
        </w:rPr>
        <w:t xml:space="preserve"> </w:t>
      </w:r>
      <w:r w:rsidRPr="27468AB2">
        <w:rPr>
          <w:i/>
          <w:iCs/>
        </w:rPr>
        <w:t>Procuratore generale/speciale</w:t>
      </w:r>
      <w:r w:rsidRPr="27468AB2" w:rsidR="4643BA79">
        <w:rPr>
          <w:i/>
          <w:iCs/>
        </w:rPr>
        <w:t xml:space="preserve"> </w:t>
      </w:r>
      <w:r w:rsidRPr="27468AB2" w:rsidR="145AA233">
        <w:rPr>
          <w:i/>
          <w:iCs/>
        </w:rPr>
        <w:t>del Soggetto Proponente</w:t>
      </w:r>
      <w:r w:rsidRPr="27468AB2">
        <w:t>]</w:t>
      </w:r>
    </w:p>
    <w:p w:rsidR="00EB7F59" w:rsidP="27468AB2" w:rsidRDefault="00EB7F59" w14:paraId="60523196" w14:textId="77777777">
      <w:pPr>
        <w:spacing w:after="120"/>
        <w:jc w:val="both"/>
      </w:pPr>
    </w:p>
    <w:p w:rsidR="27468AB2" w:rsidP="27468AB2" w:rsidRDefault="27468AB2" w14:paraId="26ABE464" w14:textId="21B933DA">
      <w:pPr>
        <w:spacing w:after="120"/>
        <w:jc w:val="both"/>
      </w:pPr>
    </w:p>
    <w:p w:rsidR="27468AB2" w:rsidP="27468AB2" w:rsidRDefault="27468AB2" w14:paraId="6245D94D" w14:textId="18B83F14">
      <w:pPr>
        <w:spacing w:after="120"/>
        <w:jc w:val="both"/>
      </w:pPr>
    </w:p>
    <w:p w:rsidR="27468AB2" w:rsidP="27468AB2" w:rsidRDefault="27468AB2" w14:paraId="3784C9C8" w14:textId="15DEF57D">
      <w:pPr>
        <w:spacing w:after="120"/>
        <w:jc w:val="both"/>
      </w:pPr>
    </w:p>
    <w:p w:rsidR="27468AB2" w:rsidP="27468AB2" w:rsidRDefault="27468AB2" w14:paraId="7740FA75" w14:textId="497B1D76">
      <w:pPr>
        <w:spacing w:after="120"/>
        <w:jc w:val="both"/>
      </w:pPr>
    </w:p>
    <w:p w:rsidR="27468AB2" w:rsidP="27468AB2" w:rsidRDefault="27468AB2" w14:paraId="05EA73FB" w14:textId="22CC796E">
      <w:pPr>
        <w:spacing w:after="120"/>
        <w:jc w:val="both"/>
      </w:pPr>
    </w:p>
    <w:sectPr w:rsidR="27468AB2">
      <w:headerReference w:type="default" r:id="rId11"/>
      <w:footerReference w:type="default" r:id="rId12"/>
      <w:pgSz w:w="11906" w:h="16838" w:orient="portrait"/>
      <w:pgMar w:top="1418" w:right="746" w:bottom="1134" w:left="900" w:header="7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21FB0" w:rsidRDefault="00421FB0" w14:paraId="7EB1D853" w14:textId="77777777">
      <w:r>
        <w:separator/>
      </w:r>
    </w:p>
  </w:endnote>
  <w:endnote w:type="continuationSeparator" w:id="0">
    <w:p w:rsidR="00421FB0" w:rsidRDefault="00421FB0" w14:paraId="2896F6DC" w14:textId="77777777">
      <w:r>
        <w:continuationSeparator/>
      </w:r>
    </w:p>
  </w:endnote>
  <w:endnote w:type="continuationNotice" w:id="1">
    <w:p w:rsidR="00421FB0" w:rsidRDefault="00421FB0" w14:paraId="1F8AB09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F1A6C" w:rsidRDefault="002F1A6C" w14:paraId="4590CB77" w14:textId="4EF66403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B849A9">
      <w:rPr>
        <w:noProof/>
      </w:rPr>
      <w:t>4</w:t>
    </w:r>
    <w:r>
      <w:fldChar w:fldCharType="end"/>
    </w:r>
  </w:p>
  <w:p w:rsidR="002F1A6C" w:rsidRDefault="002F1A6C" w14:paraId="46ABBD8F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21FB0" w:rsidRDefault="00421FB0" w14:paraId="5B732B26" w14:textId="77777777">
      <w:r>
        <w:separator/>
      </w:r>
    </w:p>
  </w:footnote>
  <w:footnote w:type="continuationSeparator" w:id="0">
    <w:p w:rsidR="00421FB0" w:rsidRDefault="00421FB0" w14:paraId="1D842D07" w14:textId="77777777">
      <w:r>
        <w:continuationSeparator/>
      </w:r>
    </w:p>
  </w:footnote>
  <w:footnote w:type="continuationNotice" w:id="1">
    <w:p w:rsidR="00421FB0" w:rsidRDefault="00421FB0" w14:paraId="4E19ABA9" w14:textId="77777777"/>
  </w:footnote>
  <w:footnote w:id="2">
    <w:p w:rsidR="0013260F" w:rsidP="0013260F" w:rsidRDefault="0013260F" w14:paraId="63D33546" w14:textId="4AD91DB9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13260F">
        <w:rPr>
          <w:rFonts w:ascii="Garamond" w:hAnsi="Garamond" w:cs="Garamond"/>
          <w:sz w:val="18"/>
          <w:szCs w:val="18"/>
        </w:rPr>
        <w:t>Nel caso di sottoscrizione da parte di Procuratore generale o speciale del Rappresentante Legale, alla domanda di partecipazione dovrà essere allegato l’atto di procura e copia fotostatica non autenticata di un documento di identità in corso di validità del Rappresentante Legale e del Procuratore.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F1A6C" w:rsidP="1ADCAE2A" w:rsidRDefault="1ADCAE2A" w14:paraId="27357532" w14:textId="4280468C">
    <w:pPr>
      <w:pStyle w:val="Intestazione"/>
      <w:jc w:val="right"/>
      <w:rPr>
        <w:rFonts w:ascii="Garamond" w:hAnsi="Garamond" w:cs="Garamond"/>
        <w:b/>
        <w:bCs/>
        <w:i/>
        <w:iCs/>
        <w:color w:val="333333"/>
        <w:sz w:val="22"/>
        <w:szCs w:val="22"/>
      </w:rPr>
    </w:pPr>
    <w:r w:rsidRPr="1ADCAE2A">
      <w:rPr>
        <w:rFonts w:ascii="Garamond" w:hAnsi="Garamond" w:cs="Garamond"/>
        <w:b/>
        <w:bCs/>
        <w:i/>
        <w:iCs/>
        <w:color w:val="333333"/>
        <w:sz w:val="22"/>
        <w:szCs w:val="22"/>
      </w:rPr>
      <w:t>Modello Domanda di partecipazione</w:t>
    </w:r>
    <w:r w:rsidRPr="3AFA0105" w:rsidR="3AFA0105">
      <w:rPr>
        <w:rFonts w:ascii="Garamond" w:hAnsi="Garamond" w:cs="Garamond"/>
        <w:b/>
        <w:bCs/>
        <w:i/>
        <w:iCs/>
        <w:color w:val="333333"/>
        <w:sz w:val="22"/>
        <w:szCs w:val="22"/>
      </w:rPr>
      <w:t xml:space="preserve"> (soggetti art. 26 L. 125/2014)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  <w:highlight w:val="yellow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hint="default" w:ascii="Garamond" w:hAnsi="Garamond" w:cs="Garamond"/>
        <w:highlight w:val="yellow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3B731F6"/>
    <w:multiLevelType w:val="hybridMultilevel"/>
    <w:tmpl w:val="1E2276F4"/>
    <w:lvl w:ilvl="0" w:tplc="939E813A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7981374"/>
    <w:multiLevelType w:val="hybridMultilevel"/>
    <w:tmpl w:val="D48200F6"/>
    <w:lvl w:ilvl="0" w:tplc="B94E576C">
      <w:numFmt w:val="bullet"/>
      <w:lvlText w:val="-"/>
      <w:lvlJc w:val="left"/>
      <w:pPr>
        <w:ind w:left="1004" w:hanging="360"/>
      </w:pPr>
      <w:rPr>
        <w:rFonts w:hint="default" w:ascii="Aptos" w:hAnsi="Aptos" w:eastAsia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5" w15:restartNumberingAfterBreak="0">
    <w:nsid w:val="15A50961"/>
    <w:multiLevelType w:val="hybridMultilevel"/>
    <w:tmpl w:val="EB409B0C"/>
    <w:lvl w:ilvl="0" w:tplc="00000001">
      <w:start w:val="1"/>
      <w:numFmt w:val="bullet"/>
      <w:lvlText w:val=""/>
      <w:lvlJc w:val="left"/>
      <w:pPr>
        <w:ind w:left="720" w:hanging="360"/>
      </w:pPr>
      <w:rPr>
        <w:rFonts w:hint="default" w:ascii="Symbol" w:hAnsi="Symbol" w:cs="Symbol"/>
        <w:highlight w:val="yellow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B093EB1"/>
    <w:multiLevelType w:val="hybridMultilevel"/>
    <w:tmpl w:val="912AA2B6"/>
    <w:lvl w:ilvl="0" w:tplc="00000001">
      <w:start w:val="1"/>
      <w:numFmt w:val="bullet"/>
      <w:lvlText w:val=""/>
      <w:lvlJc w:val="left"/>
      <w:pPr>
        <w:ind w:left="720" w:hanging="360"/>
      </w:pPr>
      <w:rPr>
        <w:rFonts w:hint="default" w:ascii="Symbol" w:hAnsi="Symbol" w:cs="Symbol"/>
        <w:highlight w:val="yellow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516C21"/>
    <w:multiLevelType w:val="hybridMultilevel"/>
    <w:tmpl w:val="E42E65B4"/>
    <w:lvl w:ilvl="0" w:tplc="00000005">
      <w:start w:val="1"/>
      <w:numFmt w:val="bullet"/>
      <w:lvlText w:val="-"/>
      <w:lvlJc w:val="left"/>
      <w:pPr>
        <w:ind w:left="720" w:hanging="360"/>
      </w:pPr>
      <w:rPr>
        <w:rFonts w:hint="default" w:ascii="Garamond" w:hAnsi="Garamond" w:cs="Garamon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7FD26BC"/>
    <w:multiLevelType w:val="hybridMultilevel"/>
    <w:tmpl w:val="EF2897C6"/>
    <w:lvl w:ilvl="0" w:tplc="0858730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EF202BE"/>
    <w:multiLevelType w:val="hybridMultilevel"/>
    <w:tmpl w:val="E788E4AE"/>
    <w:lvl w:ilvl="0" w:tplc="00000001">
      <w:start w:val="1"/>
      <w:numFmt w:val="bullet"/>
      <w:lvlText w:val=""/>
      <w:lvlJc w:val="left"/>
      <w:pPr>
        <w:ind w:left="720" w:hanging="360"/>
      </w:pPr>
      <w:rPr>
        <w:rFonts w:hint="default" w:ascii="Symbol" w:hAnsi="Symbol" w:cs="Symbol"/>
        <w:highlight w:val="yellow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1B6255E"/>
    <w:multiLevelType w:val="hybridMultilevel"/>
    <w:tmpl w:val="6FF6B4B4"/>
    <w:lvl w:ilvl="0" w:tplc="00000001">
      <w:start w:val="1"/>
      <w:numFmt w:val="bullet"/>
      <w:lvlText w:val=""/>
      <w:lvlJc w:val="left"/>
      <w:pPr>
        <w:ind w:left="720" w:hanging="360"/>
      </w:pPr>
      <w:rPr>
        <w:rFonts w:hint="default" w:ascii="Symbol" w:hAnsi="Symbol" w:cs="Symbol"/>
        <w:highlight w:val="yellow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432718E"/>
    <w:multiLevelType w:val="hybridMultilevel"/>
    <w:tmpl w:val="2E8E6ACC"/>
    <w:lvl w:ilvl="0" w:tplc="00000001">
      <w:start w:val="1"/>
      <w:numFmt w:val="bullet"/>
      <w:lvlText w:val=""/>
      <w:lvlJc w:val="left"/>
      <w:pPr>
        <w:ind w:left="720" w:hanging="360"/>
      </w:pPr>
      <w:rPr>
        <w:rFonts w:hint="default" w:ascii="Symbol" w:hAnsi="Symbol" w:cs="Symbol"/>
        <w:highlight w:val="yellow"/>
      </w:rPr>
    </w:lvl>
    <w:lvl w:ilvl="1" w:tplc="00000005">
      <w:start w:val="1"/>
      <w:numFmt w:val="bullet"/>
      <w:lvlText w:val="-"/>
      <w:lvlJc w:val="left"/>
      <w:pPr>
        <w:ind w:left="1440" w:hanging="360"/>
      </w:pPr>
      <w:rPr>
        <w:rFonts w:hint="default" w:ascii="Garamond" w:hAnsi="Garamond" w:cs="Garamond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36443120">
    <w:abstractNumId w:val="0"/>
  </w:num>
  <w:num w:numId="2" w16cid:durableId="1369525463">
    <w:abstractNumId w:val="1"/>
  </w:num>
  <w:num w:numId="3" w16cid:durableId="1350831001">
    <w:abstractNumId w:val="2"/>
  </w:num>
  <w:num w:numId="4" w16cid:durableId="250049945">
    <w:abstractNumId w:val="7"/>
  </w:num>
  <w:num w:numId="5" w16cid:durableId="407122088">
    <w:abstractNumId w:val="9"/>
  </w:num>
  <w:num w:numId="6" w16cid:durableId="1302538046">
    <w:abstractNumId w:val="5"/>
  </w:num>
  <w:num w:numId="7" w16cid:durableId="305400160">
    <w:abstractNumId w:val="10"/>
  </w:num>
  <w:num w:numId="8" w16cid:durableId="1267032526">
    <w:abstractNumId w:val="6"/>
  </w:num>
  <w:num w:numId="9" w16cid:durableId="787546968">
    <w:abstractNumId w:val="11"/>
  </w:num>
  <w:num w:numId="10" w16cid:durableId="606233574">
    <w:abstractNumId w:val="3"/>
  </w:num>
  <w:num w:numId="11" w16cid:durableId="542183014">
    <w:abstractNumId w:val="4"/>
  </w:num>
  <w:num w:numId="12" w16cid:durableId="21384062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98E"/>
    <w:rsid w:val="0000504E"/>
    <w:rsid w:val="00013B48"/>
    <w:rsid w:val="00017714"/>
    <w:rsid w:val="000262FE"/>
    <w:rsid w:val="00027D1E"/>
    <w:rsid w:val="0003064F"/>
    <w:rsid w:val="00031345"/>
    <w:rsid w:val="000340D4"/>
    <w:rsid w:val="00042CA7"/>
    <w:rsid w:val="00045656"/>
    <w:rsid w:val="00056191"/>
    <w:rsid w:val="00060729"/>
    <w:rsid w:val="00064020"/>
    <w:rsid w:val="000723B5"/>
    <w:rsid w:val="00077489"/>
    <w:rsid w:val="00084522"/>
    <w:rsid w:val="000866F8"/>
    <w:rsid w:val="000E21BA"/>
    <w:rsid w:val="000E2887"/>
    <w:rsid w:val="000E6240"/>
    <w:rsid w:val="000F27FB"/>
    <w:rsid w:val="000F3FD8"/>
    <w:rsid w:val="0010037C"/>
    <w:rsid w:val="001051D5"/>
    <w:rsid w:val="001127C4"/>
    <w:rsid w:val="00117468"/>
    <w:rsid w:val="001200BC"/>
    <w:rsid w:val="00122207"/>
    <w:rsid w:val="00123D45"/>
    <w:rsid w:val="001247A0"/>
    <w:rsid w:val="001260B7"/>
    <w:rsid w:val="00127767"/>
    <w:rsid w:val="0012C795"/>
    <w:rsid w:val="00130C28"/>
    <w:rsid w:val="0013260F"/>
    <w:rsid w:val="00141D1E"/>
    <w:rsid w:val="00143031"/>
    <w:rsid w:val="00165081"/>
    <w:rsid w:val="00170D6F"/>
    <w:rsid w:val="001727E0"/>
    <w:rsid w:val="00176379"/>
    <w:rsid w:val="00185FB0"/>
    <w:rsid w:val="00187FB1"/>
    <w:rsid w:val="001A033F"/>
    <w:rsid w:val="001A3406"/>
    <w:rsid w:val="001A6969"/>
    <w:rsid w:val="001B01F7"/>
    <w:rsid w:val="001B3047"/>
    <w:rsid w:val="001B47B5"/>
    <w:rsid w:val="001C6986"/>
    <w:rsid w:val="001D0519"/>
    <w:rsid w:val="001D32DA"/>
    <w:rsid w:val="001D5AE0"/>
    <w:rsid w:val="001E3081"/>
    <w:rsid w:val="001F4AF5"/>
    <w:rsid w:val="00200359"/>
    <w:rsid w:val="00204CF2"/>
    <w:rsid w:val="0023298E"/>
    <w:rsid w:val="00244D04"/>
    <w:rsid w:val="00246EC1"/>
    <w:rsid w:val="00254D62"/>
    <w:rsid w:val="00263025"/>
    <w:rsid w:val="00266A6F"/>
    <w:rsid w:val="0027375E"/>
    <w:rsid w:val="00274993"/>
    <w:rsid w:val="0027638F"/>
    <w:rsid w:val="00282B62"/>
    <w:rsid w:val="00283797"/>
    <w:rsid w:val="002838FD"/>
    <w:rsid w:val="002967A5"/>
    <w:rsid w:val="002968E5"/>
    <w:rsid w:val="002A311C"/>
    <w:rsid w:val="002A74EB"/>
    <w:rsid w:val="002B7127"/>
    <w:rsid w:val="002C1CF6"/>
    <w:rsid w:val="002D5C3B"/>
    <w:rsid w:val="002D6307"/>
    <w:rsid w:val="002D7A39"/>
    <w:rsid w:val="002E0044"/>
    <w:rsid w:val="002E5752"/>
    <w:rsid w:val="002E7616"/>
    <w:rsid w:val="002F1A6C"/>
    <w:rsid w:val="00304180"/>
    <w:rsid w:val="00304487"/>
    <w:rsid w:val="0030615B"/>
    <w:rsid w:val="00307807"/>
    <w:rsid w:val="00310B20"/>
    <w:rsid w:val="003119FE"/>
    <w:rsid w:val="00313304"/>
    <w:rsid w:val="003138AA"/>
    <w:rsid w:val="003156A7"/>
    <w:rsid w:val="00320DB5"/>
    <w:rsid w:val="003349AA"/>
    <w:rsid w:val="00344113"/>
    <w:rsid w:val="0035146E"/>
    <w:rsid w:val="003526C8"/>
    <w:rsid w:val="00356345"/>
    <w:rsid w:val="00361914"/>
    <w:rsid w:val="00362F0E"/>
    <w:rsid w:val="00366B7B"/>
    <w:rsid w:val="0037080A"/>
    <w:rsid w:val="00371F16"/>
    <w:rsid w:val="00372F01"/>
    <w:rsid w:val="0039777E"/>
    <w:rsid w:val="003A1C5B"/>
    <w:rsid w:val="003A1FDE"/>
    <w:rsid w:val="003A6166"/>
    <w:rsid w:val="003C2089"/>
    <w:rsid w:val="003C543D"/>
    <w:rsid w:val="003D2793"/>
    <w:rsid w:val="003E3477"/>
    <w:rsid w:val="003E6B4C"/>
    <w:rsid w:val="003F0B51"/>
    <w:rsid w:val="0040132E"/>
    <w:rsid w:val="00410D6C"/>
    <w:rsid w:val="00411CFD"/>
    <w:rsid w:val="00416043"/>
    <w:rsid w:val="00416FE5"/>
    <w:rsid w:val="004219B6"/>
    <w:rsid w:val="00421FB0"/>
    <w:rsid w:val="00430811"/>
    <w:rsid w:val="00436145"/>
    <w:rsid w:val="004362AA"/>
    <w:rsid w:val="00460054"/>
    <w:rsid w:val="004601D8"/>
    <w:rsid w:val="00466252"/>
    <w:rsid w:val="00480DD7"/>
    <w:rsid w:val="00486BF7"/>
    <w:rsid w:val="00490AB4"/>
    <w:rsid w:val="004943C2"/>
    <w:rsid w:val="0049740C"/>
    <w:rsid w:val="004A796A"/>
    <w:rsid w:val="004C08D9"/>
    <w:rsid w:val="004C4B97"/>
    <w:rsid w:val="004C6F4D"/>
    <w:rsid w:val="004D1AFD"/>
    <w:rsid w:val="004D4460"/>
    <w:rsid w:val="004F1AD7"/>
    <w:rsid w:val="004F1CE0"/>
    <w:rsid w:val="005076C3"/>
    <w:rsid w:val="00507A5B"/>
    <w:rsid w:val="00523A83"/>
    <w:rsid w:val="0053040E"/>
    <w:rsid w:val="00543F3C"/>
    <w:rsid w:val="0055654B"/>
    <w:rsid w:val="0056780B"/>
    <w:rsid w:val="00571789"/>
    <w:rsid w:val="005736D7"/>
    <w:rsid w:val="005809E5"/>
    <w:rsid w:val="00582708"/>
    <w:rsid w:val="00595431"/>
    <w:rsid w:val="00596226"/>
    <w:rsid w:val="005A1609"/>
    <w:rsid w:val="005A3B0F"/>
    <w:rsid w:val="005A5E6A"/>
    <w:rsid w:val="005A674C"/>
    <w:rsid w:val="005B7CE1"/>
    <w:rsid w:val="005D1427"/>
    <w:rsid w:val="005D343C"/>
    <w:rsid w:val="00603930"/>
    <w:rsid w:val="0060563C"/>
    <w:rsid w:val="00606564"/>
    <w:rsid w:val="0061543D"/>
    <w:rsid w:val="0061CE88"/>
    <w:rsid w:val="006215A7"/>
    <w:rsid w:val="00627C03"/>
    <w:rsid w:val="00631C34"/>
    <w:rsid w:val="00632686"/>
    <w:rsid w:val="0064511A"/>
    <w:rsid w:val="00647E20"/>
    <w:rsid w:val="006503DE"/>
    <w:rsid w:val="00657A1B"/>
    <w:rsid w:val="00660E84"/>
    <w:rsid w:val="00663D88"/>
    <w:rsid w:val="00664D92"/>
    <w:rsid w:val="00667500"/>
    <w:rsid w:val="0066764C"/>
    <w:rsid w:val="00670EF3"/>
    <w:rsid w:val="0068590F"/>
    <w:rsid w:val="0069237B"/>
    <w:rsid w:val="006964FC"/>
    <w:rsid w:val="00696AB4"/>
    <w:rsid w:val="006A3D14"/>
    <w:rsid w:val="006B024B"/>
    <w:rsid w:val="006B0FB4"/>
    <w:rsid w:val="006C3FCC"/>
    <w:rsid w:val="006C4E72"/>
    <w:rsid w:val="006C5CBA"/>
    <w:rsid w:val="006D16BF"/>
    <w:rsid w:val="006E143B"/>
    <w:rsid w:val="006E591A"/>
    <w:rsid w:val="006F4FDA"/>
    <w:rsid w:val="006F7105"/>
    <w:rsid w:val="0070645B"/>
    <w:rsid w:val="0070BF8A"/>
    <w:rsid w:val="00711A09"/>
    <w:rsid w:val="00717F33"/>
    <w:rsid w:val="00717F86"/>
    <w:rsid w:val="007464CF"/>
    <w:rsid w:val="007558D2"/>
    <w:rsid w:val="00757F81"/>
    <w:rsid w:val="007608DC"/>
    <w:rsid w:val="007629ED"/>
    <w:rsid w:val="0077498B"/>
    <w:rsid w:val="0077F004"/>
    <w:rsid w:val="00784AE5"/>
    <w:rsid w:val="00792F99"/>
    <w:rsid w:val="00793407"/>
    <w:rsid w:val="007B5362"/>
    <w:rsid w:val="007B79BB"/>
    <w:rsid w:val="007C1EA7"/>
    <w:rsid w:val="007D2466"/>
    <w:rsid w:val="007F4134"/>
    <w:rsid w:val="007F4E60"/>
    <w:rsid w:val="007F72D2"/>
    <w:rsid w:val="007F7AB4"/>
    <w:rsid w:val="00804663"/>
    <w:rsid w:val="008057E3"/>
    <w:rsid w:val="00813B7B"/>
    <w:rsid w:val="00826113"/>
    <w:rsid w:val="00826650"/>
    <w:rsid w:val="00837B5E"/>
    <w:rsid w:val="008421B6"/>
    <w:rsid w:val="00846114"/>
    <w:rsid w:val="00846871"/>
    <w:rsid w:val="008479CA"/>
    <w:rsid w:val="0085435B"/>
    <w:rsid w:val="00854371"/>
    <w:rsid w:val="008555D4"/>
    <w:rsid w:val="00861C57"/>
    <w:rsid w:val="0087018B"/>
    <w:rsid w:val="00874D15"/>
    <w:rsid w:val="0088614F"/>
    <w:rsid w:val="00886C07"/>
    <w:rsid w:val="00893074"/>
    <w:rsid w:val="008A57DB"/>
    <w:rsid w:val="008C0950"/>
    <w:rsid w:val="008D2C87"/>
    <w:rsid w:val="008E01AC"/>
    <w:rsid w:val="008E2751"/>
    <w:rsid w:val="008E6FC6"/>
    <w:rsid w:val="008F5F4B"/>
    <w:rsid w:val="009072E5"/>
    <w:rsid w:val="00907749"/>
    <w:rsid w:val="0091392E"/>
    <w:rsid w:val="00920D71"/>
    <w:rsid w:val="00923403"/>
    <w:rsid w:val="00941AAC"/>
    <w:rsid w:val="009435AB"/>
    <w:rsid w:val="0095253A"/>
    <w:rsid w:val="00953AA4"/>
    <w:rsid w:val="00960C86"/>
    <w:rsid w:val="00981F40"/>
    <w:rsid w:val="00983655"/>
    <w:rsid w:val="009A00A2"/>
    <w:rsid w:val="009A057F"/>
    <w:rsid w:val="009B1060"/>
    <w:rsid w:val="009E19D5"/>
    <w:rsid w:val="009E5676"/>
    <w:rsid w:val="009E5D91"/>
    <w:rsid w:val="009E60E1"/>
    <w:rsid w:val="009F030A"/>
    <w:rsid w:val="009F05CD"/>
    <w:rsid w:val="009F0F98"/>
    <w:rsid w:val="009F4693"/>
    <w:rsid w:val="00A020A7"/>
    <w:rsid w:val="00A02A0F"/>
    <w:rsid w:val="00A13A15"/>
    <w:rsid w:val="00A17AF6"/>
    <w:rsid w:val="00A20935"/>
    <w:rsid w:val="00A257AD"/>
    <w:rsid w:val="00A35C6A"/>
    <w:rsid w:val="00A42562"/>
    <w:rsid w:val="00A4403F"/>
    <w:rsid w:val="00A5209E"/>
    <w:rsid w:val="00A67081"/>
    <w:rsid w:val="00A703A0"/>
    <w:rsid w:val="00A70761"/>
    <w:rsid w:val="00A74C46"/>
    <w:rsid w:val="00A81D1C"/>
    <w:rsid w:val="00A82B4A"/>
    <w:rsid w:val="00A836E5"/>
    <w:rsid w:val="00A972C9"/>
    <w:rsid w:val="00AA5A5F"/>
    <w:rsid w:val="00AB26DA"/>
    <w:rsid w:val="00AB2B91"/>
    <w:rsid w:val="00AB56EA"/>
    <w:rsid w:val="00AB612D"/>
    <w:rsid w:val="00AD0E9B"/>
    <w:rsid w:val="00AD1B21"/>
    <w:rsid w:val="00AD30C1"/>
    <w:rsid w:val="00AD3813"/>
    <w:rsid w:val="00AE2521"/>
    <w:rsid w:val="00AF0A51"/>
    <w:rsid w:val="00AF0D8F"/>
    <w:rsid w:val="00AF4A82"/>
    <w:rsid w:val="00AF73C5"/>
    <w:rsid w:val="00B07A1B"/>
    <w:rsid w:val="00B147F4"/>
    <w:rsid w:val="00B21769"/>
    <w:rsid w:val="00B25BE5"/>
    <w:rsid w:val="00B7548E"/>
    <w:rsid w:val="00B83CC6"/>
    <w:rsid w:val="00B84221"/>
    <w:rsid w:val="00B849A9"/>
    <w:rsid w:val="00B84B8D"/>
    <w:rsid w:val="00B99647"/>
    <w:rsid w:val="00BA0F82"/>
    <w:rsid w:val="00BA6E0F"/>
    <w:rsid w:val="00BB0B05"/>
    <w:rsid w:val="00BC0B73"/>
    <w:rsid w:val="00BC6104"/>
    <w:rsid w:val="00BD09D9"/>
    <w:rsid w:val="00BE3B7C"/>
    <w:rsid w:val="00BE6FE8"/>
    <w:rsid w:val="00BF1D2D"/>
    <w:rsid w:val="00BF304E"/>
    <w:rsid w:val="00C0568A"/>
    <w:rsid w:val="00C0638C"/>
    <w:rsid w:val="00C06A81"/>
    <w:rsid w:val="00C07C4F"/>
    <w:rsid w:val="00C209E1"/>
    <w:rsid w:val="00C247D0"/>
    <w:rsid w:val="00C267D8"/>
    <w:rsid w:val="00C27555"/>
    <w:rsid w:val="00C27F11"/>
    <w:rsid w:val="00C37640"/>
    <w:rsid w:val="00C4210D"/>
    <w:rsid w:val="00C50AE7"/>
    <w:rsid w:val="00C64F5F"/>
    <w:rsid w:val="00C72ED9"/>
    <w:rsid w:val="00C73217"/>
    <w:rsid w:val="00C74B5C"/>
    <w:rsid w:val="00C85379"/>
    <w:rsid w:val="00C87254"/>
    <w:rsid w:val="00C91C21"/>
    <w:rsid w:val="00CB6356"/>
    <w:rsid w:val="00CC6CBF"/>
    <w:rsid w:val="00CE0AC6"/>
    <w:rsid w:val="00CE176C"/>
    <w:rsid w:val="00CE5262"/>
    <w:rsid w:val="00CF3BBC"/>
    <w:rsid w:val="00CF5C02"/>
    <w:rsid w:val="00CF7649"/>
    <w:rsid w:val="00D020F6"/>
    <w:rsid w:val="00D0600E"/>
    <w:rsid w:val="00D11538"/>
    <w:rsid w:val="00D260F7"/>
    <w:rsid w:val="00D31DB9"/>
    <w:rsid w:val="00D34C35"/>
    <w:rsid w:val="00D437AA"/>
    <w:rsid w:val="00D442B9"/>
    <w:rsid w:val="00D459D7"/>
    <w:rsid w:val="00D54A93"/>
    <w:rsid w:val="00D84581"/>
    <w:rsid w:val="00D90C3F"/>
    <w:rsid w:val="00D97581"/>
    <w:rsid w:val="00DA5471"/>
    <w:rsid w:val="00DB12B1"/>
    <w:rsid w:val="00DB502E"/>
    <w:rsid w:val="00DC7354"/>
    <w:rsid w:val="00DE3BEB"/>
    <w:rsid w:val="00DE5072"/>
    <w:rsid w:val="00DF4F75"/>
    <w:rsid w:val="00E10346"/>
    <w:rsid w:val="00E15181"/>
    <w:rsid w:val="00E152AB"/>
    <w:rsid w:val="00E160CB"/>
    <w:rsid w:val="00E17A66"/>
    <w:rsid w:val="00E32215"/>
    <w:rsid w:val="00E40B81"/>
    <w:rsid w:val="00E4547C"/>
    <w:rsid w:val="00E4661B"/>
    <w:rsid w:val="00E57D1D"/>
    <w:rsid w:val="00E63EA9"/>
    <w:rsid w:val="00E641BE"/>
    <w:rsid w:val="00E6462F"/>
    <w:rsid w:val="00E71729"/>
    <w:rsid w:val="00E87009"/>
    <w:rsid w:val="00E92680"/>
    <w:rsid w:val="00E94F14"/>
    <w:rsid w:val="00E95A32"/>
    <w:rsid w:val="00E9F619"/>
    <w:rsid w:val="00EA161A"/>
    <w:rsid w:val="00EB681F"/>
    <w:rsid w:val="00EB7F59"/>
    <w:rsid w:val="00EC18D3"/>
    <w:rsid w:val="00EC42AD"/>
    <w:rsid w:val="00ED03A0"/>
    <w:rsid w:val="00EE1F79"/>
    <w:rsid w:val="00EE45DE"/>
    <w:rsid w:val="00EE54A2"/>
    <w:rsid w:val="00EF2345"/>
    <w:rsid w:val="00EF268A"/>
    <w:rsid w:val="00EF7F66"/>
    <w:rsid w:val="00F00D35"/>
    <w:rsid w:val="00F05C97"/>
    <w:rsid w:val="00F4082F"/>
    <w:rsid w:val="00F423C0"/>
    <w:rsid w:val="00F46F88"/>
    <w:rsid w:val="00F5546C"/>
    <w:rsid w:val="00F57810"/>
    <w:rsid w:val="00F61538"/>
    <w:rsid w:val="00F71D75"/>
    <w:rsid w:val="00F85CBF"/>
    <w:rsid w:val="00F94C5D"/>
    <w:rsid w:val="00F97E38"/>
    <w:rsid w:val="00FA2D6A"/>
    <w:rsid w:val="00FA4635"/>
    <w:rsid w:val="00FB628F"/>
    <w:rsid w:val="00FB71D9"/>
    <w:rsid w:val="00FC3B19"/>
    <w:rsid w:val="00FD7919"/>
    <w:rsid w:val="00FE2644"/>
    <w:rsid w:val="00FE690C"/>
    <w:rsid w:val="00FF08D9"/>
    <w:rsid w:val="00FF5049"/>
    <w:rsid w:val="0122B010"/>
    <w:rsid w:val="0162BC15"/>
    <w:rsid w:val="0168DFEC"/>
    <w:rsid w:val="01710D15"/>
    <w:rsid w:val="01F0BC6B"/>
    <w:rsid w:val="01F22E06"/>
    <w:rsid w:val="01F56F5D"/>
    <w:rsid w:val="0226A6F3"/>
    <w:rsid w:val="025F8BE8"/>
    <w:rsid w:val="02606B2C"/>
    <w:rsid w:val="02799897"/>
    <w:rsid w:val="02EAE795"/>
    <w:rsid w:val="031DB221"/>
    <w:rsid w:val="03BBD0CA"/>
    <w:rsid w:val="0401EB16"/>
    <w:rsid w:val="042D6CA5"/>
    <w:rsid w:val="049A5CD7"/>
    <w:rsid w:val="04BE1E96"/>
    <w:rsid w:val="04E1B397"/>
    <w:rsid w:val="04E436C0"/>
    <w:rsid w:val="053A029F"/>
    <w:rsid w:val="0557A12B"/>
    <w:rsid w:val="055CB186"/>
    <w:rsid w:val="05A7E74F"/>
    <w:rsid w:val="05A8F6C0"/>
    <w:rsid w:val="05E18376"/>
    <w:rsid w:val="05EC7133"/>
    <w:rsid w:val="066950CC"/>
    <w:rsid w:val="06893B44"/>
    <w:rsid w:val="069DCCA6"/>
    <w:rsid w:val="06DCB65D"/>
    <w:rsid w:val="06F3718C"/>
    <w:rsid w:val="073C0BC6"/>
    <w:rsid w:val="0750FD0D"/>
    <w:rsid w:val="0770539F"/>
    <w:rsid w:val="07B884E2"/>
    <w:rsid w:val="07D876C5"/>
    <w:rsid w:val="08047F2E"/>
    <w:rsid w:val="08862C76"/>
    <w:rsid w:val="089085BE"/>
    <w:rsid w:val="09594F37"/>
    <w:rsid w:val="09DADE0C"/>
    <w:rsid w:val="09F79C91"/>
    <w:rsid w:val="0A4D01AE"/>
    <w:rsid w:val="0A72A00B"/>
    <w:rsid w:val="0B183560"/>
    <w:rsid w:val="0B1C02B2"/>
    <w:rsid w:val="0B4E6970"/>
    <w:rsid w:val="0BA09903"/>
    <w:rsid w:val="0BACAE9A"/>
    <w:rsid w:val="0C58B280"/>
    <w:rsid w:val="0CC9BA81"/>
    <w:rsid w:val="0D43333B"/>
    <w:rsid w:val="0DB50408"/>
    <w:rsid w:val="0E1D9F3D"/>
    <w:rsid w:val="0E685C79"/>
    <w:rsid w:val="0E754538"/>
    <w:rsid w:val="0E8F0089"/>
    <w:rsid w:val="0F20CBAB"/>
    <w:rsid w:val="0F266597"/>
    <w:rsid w:val="0F40CD3F"/>
    <w:rsid w:val="0F85AF11"/>
    <w:rsid w:val="0FA73BCE"/>
    <w:rsid w:val="0FB47A9E"/>
    <w:rsid w:val="0FDAFC9C"/>
    <w:rsid w:val="10240750"/>
    <w:rsid w:val="102B1DF1"/>
    <w:rsid w:val="1041CB45"/>
    <w:rsid w:val="113081E9"/>
    <w:rsid w:val="116FC04D"/>
    <w:rsid w:val="11A90039"/>
    <w:rsid w:val="11E6608B"/>
    <w:rsid w:val="11F70BED"/>
    <w:rsid w:val="12011180"/>
    <w:rsid w:val="13129985"/>
    <w:rsid w:val="134F5D3D"/>
    <w:rsid w:val="13F24703"/>
    <w:rsid w:val="14436155"/>
    <w:rsid w:val="145AA233"/>
    <w:rsid w:val="1503AB1B"/>
    <w:rsid w:val="15290258"/>
    <w:rsid w:val="15D56463"/>
    <w:rsid w:val="160302EB"/>
    <w:rsid w:val="162E3443"/>
    <w:rsid w:val="165C8B6D"/>
    <w:rsid w:val="16C41EA9"/>
    <w:rsid w:val="16CB2092"/>
    <w:rsid w:val="173D516E"/>
    <w:rsid w:val="173FE107"/>
    <w:rsid w:val="1762D95A"/>
    <w:rsid w:val="179B6527"/>
    <w:rsid w:val="17CBAC74"/>
    <w:rsid w:val="18B1994F"/>
    <w:rsid w:val="18D99576"/>
    <w:rsid w:val="1903C117"/>
    <w:rsid w:val="19424131"/>
    <w:rsid w:val="194DB2E5"/>
    <w:rsid w:val="19760EAC"/>
    <w:rsid w:val="19AE8BED"/>
    <w:rsid w:val="1A4B2DD9"/>
    <w:rsid w:val="1A81E1C1"/>
    <w:rsid w:val="1AAD7687"/>
    <w:rsid w:val="1AB6965D"/>
    <w:rsid w:val="1ADCAE2A"/>
    <w:rsid w:val="1AF401C7"/>
    <w:rsid w:val="1AFF3DF7"/>
    <w:rsid w:val="1B086030"/>
    <w:rsid w:val="1B0AE76D"/>
    <w:rsid w:val="1B18DF08"/>
    <w:rsid w:val="1B1BD0AE"/>
    <w:rsid w:val="1BC57B40"/>
    <w:rsid w:val="1BCEDC4E"/>
    <w:rsid w:val="1C1A9F45"/>
    <w:rsid w:val="1C1D17A3"/>
    <w:rsid w:val="1C5322E1"/>
    <w:rsid w:val="1C7D7B9F"/>
    <w:rsid w:val="1CAE6C91"/>
    <w:rsid w:val="1DAE6543"/>
    <w:rsid w:val="1DF17E4E"/>
    <w:rsid w:val="1E259F0D"/>
    <w:rsid w:val="1E5B0E78"/>
    <w:rsid w:val="1E935688"/>
    <w:rsid w:val="1F036C64"/>
    <w:rsid w:val="1F76671F"/>
    <w:rsid w:val="1FC16F6E"/>
    <w:rsid w:val="1FDB2032"/>
    <w:rsid w:val="20093B81"/>
    <w:rsid w:val="20142CEB"/>
    <w:rsid w:val="206FBEEB"/>
    <w:rsid w:val="2095600E"/>
    <w:rsid w:val="20C20B59"/>
    <w:rsid w:val="211A2054"/>
    <w:rsid w:val="21216556"/>
    <w:rsid w:val="21291F10"/>
    <w:rsid w:val="21A35CC4"/>
    <w:rsid w:val="2246EAE4"/>
    <w:rsid w:val="22A4DBA9"/>
    <w:rsid w:val="22A5A70F"/>
    <w:rsid w:val="22AE07E1"/>
    <w:rsid w:val="22FF998B"/>
    <w:rsid w:val="234DD982"/>
    <w:rsid w:val="237ECCDC"/>
    <w:rsid w:val="238DBB44"/>
    <w:rsid w:val="239874FC"/>
    <w:rsid w:val="23CD82B1"/>
    <w:rsid w:val="242235B8"/>
    <w:rsid w:val="24332999"/>
    <w:rsid w:val="24590618"/>
    <w:rsid w:val="24ACF5D4"/>
    <w:rsid w:val="2574167D"/>
    <w:rsid w:val="259B8836"/>
    <w:rsid w:val="26405832"/>
    <w:rsid w:val="26A63CCB"/>
    <w:rsid w:val="26D4D8D8"/>
    <w:rsid w:val="273E8ACC"/>
    <w:rsid w:val="27468AB2"/>
    <w:rsid w:val="27605482"/>
    <w:rsid w:val="27AE0E9A"/>
    <w:rsid w:val="27B015AF"/>
    <w:rsid w:val="27D11B05"/>
    <w:rsid w:val="27F7D9A6"/>
    <w:rsid w:val="282987E6"/>
    <w:rsid w:val="283F4117"/>
    <w:rsid w:val="28BC34E7"/>
    <w:rsid w:val="28EC60EF"/>
    <w:rsid w:val="2968DA1B"/>
    <w:rsid w:val="29CA81FE"/>
    <w:rsid w:val="2A6E141B"/>
    <w:rsid w:val="2AE2DAD7"/>
    <w:rsid w:val="2B23FFFF"/>
    <w:rsid w:val="2BA7E16E"/>
    <w:rsid w:val="2BB5A18F"/>
    <w:rsid w:val="2BD5BC15"/>
    <w:rsid w:val="2C3BC1CA"/>
    <w:rsid w:val="2D56028B"/>
    <w:rsid w:val="2D99EB28"/>
    <w:rsid w:val="2DC25A59"/>
    <w:rsid w:val="2DF15905"/>
    <w:rsid w:val="2E7182C0"/>
    <w:rsid w:val="2E82CDB2"/>
    <w:rsid w:val="2E9D5152"/>
    <w:rsid w:val="2EB6A4DA"/>
    <w:rsid w:val="2EEBFCB6"/>
    <w:rsid w:val="2F045C07"/>
    <w:rsid w:val="2F534F34"/>
    <w:rsid w:val="2F5F631E"/>
    <w:rsid w:val="2F866624"/>
    <w:rsid w:val="2FBDFC6D"/>
    <w:rsid w:val="2FD6BC78"/>
    <w:rsid w:val="2FE2A1AC"/>
    <w:rsid w:val="30BC078B"/>
    <w:rsid w:val="3198F16F"/>
    <w:rsid w:val="319C11AC"/>
    <w:rsid w:val="31ABDAD1"/>
    <w:rsid w:val="31C76B40"/>
    <w:rsid w:val="31D4F214"/>
    <w:rsid w:val="3200E8DF"/>
    <w:rsid w:val="325BB838"/>
    <w:rsid w:val="329D9796"/>
    <w:rsid w:val="32F45952"/>
    <w:rsid w:val="32F81AB1"/>
    <w:rsid w:val="335342F0"/>
    <w:rsid w:val="346EF7D0"/>
    <w:rsid w:val="34A27C1D"/>
    <w:rsid w:val="34A7EAE7"/>
    <w:rsid w:val="34F62D00"/>
    <w:rsid w:val="35440F03"/>
    <w:rsid w:val="3552931A"/>
    <w:rsid w:val="360924CA"/>
    <w:rsid w:val="36458533"/>
    <w:rsid w:val="364D8F4B"/>
    <w:rsid w:val="366BA085"/>
    <w:rsid w:val="367E4754"/>
    <w:rsid w:val="36A066EA"/>
    <w:rsid w:val="36A184BC"/>
    <w:rsid w:val="36EBE413"/>
    <w:rsid w:val="36F479B0"/>
    <w:rsid w:val="3720D9E0"/>
    <w:rsid w:val="3789EBCD"/>
    <w:rsid w:val="38B239C7"/>
    <w:rsid w:val="391D5E5F"/>
    <w:rsid w:val="39F2D267"/>
    <w:rsid w:val="39F7F3A5"/>
    <w:rsid w:val="3AC6C78F"/>
    <w:rsid w:val="3AE04B76"/>
    <w:rsid w:val="3AFA0105"/>
    <w:rsid w:val="3BDA8887"/>
    <w:rsid w:val="3C89E307"/>
    <w:rsid w:val="3CA56659"/>
    <w:rsid w:val="3CA8EEAE"/>
    <w:rsid w:val="3CB35182"/>
    <w:rsid w:val="3CDD0096"/>
    <w:rsid w:val="3D4126BA"/>
    <w:rsid w:val="3D52AA1D"/>
    <w:rsid w:val="3DD260D1"/>
    <w:rsid w:val="3E4B3A33"/>
    <w:rsid w:val="3E9A11D3"/>
    <w:rsid w:val="3EC16BAA"/>
    <w:rsid w:val="3ECE937B"/>
    <w:rsid w:val="3ED4B958"/>
    <w:rsid w:val="3EE346F3"/>
    <w:rsid w:val="3F346EBD"/>
    <w:rsid w:val="3F41D344"/>
    <w:rsid w:val="3FFB09AF"/>
    <w:rsid w:val="40C45D65"/>
    <w:rsid w:val="410BDD58"/>
    <w:rsid w:val="410EC7A2"/>
    <w:rsid w:val="41B565B2"/>
    <w:rsid w:val="41F426C1"/>
    <w:rsid w:val="4226B8CD"/>
    <w:rsid w:val="42450F70"/>
    <w:rsid w:val="4263A8B6"/>
    <w:rsid w:val="426C0F7F"/>
    <w:rsid w:val="432BD8C9"/>
    <w:rsid w:val="4350FC22"/>
    <w:rsid w:val="43ABD426"/>
    <w:rsid w:val="43AD26F2"/>
    <w:rsid w:val="43CBAAD8"/>
    <w:rsid w:val="44A41406"/>
    <w:rsid w:val="44EDF62B"/>
    <w:rsid w:val="45A3B041"/>
    <w:rsid w:val="45BBFBEF"/>
    <w:rsid w:val="4643BA79"/>
    <w:rsid w:val="465CCD9F"/>
    <w:rsid w:val="46804D25"/>
    <w:rsid w:val="46B68F70"/>
    <w:rsid w:val="46E87A2E"/>
    <w:rsid w:val="473F80A2"/>
    <w:rsid w:val="4780D191"/>
    <w:rsid w:val="4782D094"/>
    <w:rsid w:val="47A4174C"/>
    <w:rsid w:val="47F13662"/>
    <w:rsid w:val="48280DE2"/>
    <w:rsid w:val="486973FD"/>
    <w:rsid w:val="48A9D9DB"/>
    <w:rsid w:val="48C228A6"/>
    <w:rsid w:val="49139FB0"/>
    <w:rsid w:val="4960E8C3"/>
    <w:rsid w:val="499667D2"/>
    <w:rsid w:val="49AB64E1"/>
    <w:rsid w:val="49D9E87F"/>
    <w:rsid w:val="4B62CFC3"/>
    <w:rsid w:val="4B6E9FB2"/>
    <w:rsid w:val="4BF86DD1"/>
    <w:rsid w:val="4BF967E7"/>
    <w:rsid w:val="4C8E751F"/>
    <w:rsid w:val="4D02E42F"/>
    <w:rsid w:val="4D3C2128"/>
    <w:rsid w:val="4DC5F5A1"/>
    <w:rsid w:val="4E319533"/>
    <w:rsid w:val="4E6888AC"/>
    <w:rsid w:val="4EA76A89"/>
    <w:rsid w:val="4EFD496B"/>
    <w:rsid w:val="4F36A19F"/>
    <w:rsid w:val="502B089C"/>
    <w:rsid w:val="504F0371"/>
    <w:rsid w:val="506B13E9"/>
    <w:rsid w:val="50A4E43A"/>
    <w:rsid w:val="515B8CF3"/>
    <w:rsid w:val="5188FC51"/>
    <w:rsid w:val="51A205B2"/>
    <w:rsid w:val="52085F64"/>
    <w:rsid w:val="529D1430"/>
    <w:rsid w:val="52ABCDD9"/>
    <w:rsid w:val="52C6D9C6"/>
    <w:rsid w:val="53151B3C"/>
    <w:rsid w:val="5349F5E3"/>
    <w:rsid w:val="5387ACE3"/>
    <w:rsid w:val="555B8416"/>
    <w:rsid w:val="56009D8E"/>
    <w:rsid w:val="5650D2CD"/>
    <w:rsid w:val="573622E7"/>
    <w:rsid w:val="5780B861"/>
    <w:rsid w:val="57C213CF"/>
    <w:rsid w:val="5811B9B3"/>
    <w:rsid w:val="5853711E"/>
    <w:rsid w:val="5887B2BB"/>
    <w:rsid w:val="58AA9524"/>
    <w:rsid w:val="5A4E4375"/>
    <w:rsid w:val="5A8DCD95"/>
    <w:rsid w:val="5AE88D1B"/>
    <w:rsid w:val="5B33BF05"/>
    <w:rsid w:val="5B807D37"/>
    <w:rsid w:val="5BC21A7A"/>
    <w:rsid w:val="5C17DAB8"/>
    <w:rsid w:val="5C336055"/>
    <w:rsid w:val="5C5895DB"/>
    <w:rsid w:val="5C85790B"/>
    <w:rsid w:val="5CA5CCBF"/>
    <w:rsid w:val="5CB019A8"/>
    <w:rsid w:val="5DEF9B03"/>
    <w:rsid w:val="5DFEEBEB"/>
    <w:rsid w:val="5E1806F0"/>
    <w:rsid w:val="5E1F3CFA"/>
    <w:rsid w:val="5E4E9ED4"/>
    <w:rsid w:val="5E8C7F5A"/>
    <w:rsid w:val="5E8CF966"/>
    <w:rsid w:val="5EE82DF5"/>
    <w:rsid w:val="5F0C40E6"/>
    <w:rsid w:val="5F58E258"/>
    <w:rsid w:val="5FB9EF6D"/>
    <w:rsid w:val="5FD5133A"/>
    <w:rsid w:val="5FE2B2A5"/>
    <w:rsid w:val="60073028"/>
    <w:rsid w:val="60E8FC05"/>
    <w:rsid w:val="61589672"/>
    <w:rsid w:val="61768E67"/>
    <w:rsid w:val="6256CB81"/>
    <w:rsid w:val="626E12F2"/>
    <w:rsid w:val="628E86F4"/>
    <w:rsid w:val="629A2B07"/>
    <w:rsid w:val="629B42F3"/>
    <w:rsid w:val="629C7545"/>
    <w:rsid w:val="62F55CF2"/>
    <w:rsid w:val="633ED0EA"/>
    <w:rsid w:val="634FFDA3"/>
    <w:rsid w:val="63A501F8"/>
    <w:rsid w:val="63F2EDFB"/>
    <w:rsid w:val="63FE1CDE"/>
    <w:rsid w:val="64422D88"/>
    <w:rsid w:val="6479383F"/>
    <w:rsid w:val="6499C830"/>
    <w:rsid w:val="64A8845D"/>
    <w:rsid w:val="64AC31C3"/>
    <w:rsid w:val="64B0A7FA"/>
    <w:rsid w:val="64B72EAD"/>
    <w:rsid w:val="65034763"/>
    <w:rsid w:val="659155FC"/>
    <w:rsid w:val="65A3CB5B"/>
    <w:rsid w:val="65AD0B70"/>
    <w:rsid w:val="6631E6C2"/>
    <w:rsid w:val="664454BE"/>
    <w:rsid w:val="66C362F7"/>
    <w:rsid w:val="66D5E85C"/>
    <w:rsid w:val="66E6B3DB"/>
    <w:rsid w:val="6731AC7E"/>
    <w:rsid w:val="6741A956"/>
    <w:rsid w:val="6750E3EE"/>
    <w:rsid w:val="67A35D5C"/>
    <w:rsid w:val="67D56C76"/>
    <w:rsid w:val="6824DEC1"/>
    <w:rsid w:val="683CD1E8"/>
    <w:rsid w:val="68FAC611"/>
    <w:rsid w:val="692735DB"/>
    <w:rsid w:val="69F8E071"/>
    <w:rsid w:val="6A1E549D"/>
    <w:rsid w:val="6A64B342"/>
    <w:rsid w:val="6B0EBC89"/>
    <w:rsid w:val="6B49E2CF"/>
    <w:rsid w:val="6B91FD65"/>
    <w:rsid w:val="6C000988"/>
    <w:rsid w:val="6C09DE22"/>
    <w:rsid w:val="6D8F26AA"/>
    <w:rsid w:val="6DBBDC83"/>
    <w:rsid w:val="6DE816ED"/>
    <w:rsid w:val="6EB3E0C5"/>
    <w:rsid w:val="6F117FBA"/>
    <w:rsid w:val="6F659F44"/>
    <w:rsid w:val="6F7F8EDD"/>
    <w:rsid w:val="6FE9B233"/>
    <w:rsid w:val="701079D1"/>
    <w:rsid w:val="7010B650"/>
    <w:rsid w:val="705F76D5"/>
    <w:rsid w:val="71C47BD8"/>
    <w:rsid w:val="71FA9D2D"/>
    <w:rsid w:val="720994FA"/>
    <w:rsid w:val="7241D430"/>
    <w:rsid w:val="727C1EEE"/>
    <w:rsid w:val="731BBACA"/>
    <w:rsid w:val="7330E14B"/>
    <w:rsid w:val="738D62ED"/>
    <w:rsid w:val="744E7BF1"/>
    <w:rsid w:val="7482E1DA"/>
    <w:rsid w:val="74E4EB14"/>
    <w:rsid w:val="7518906D"/>
    <w:rsid w:val="75299457"/>
    <w:rsid w:val="7548471C"/>
    <w:rsid w:val="757AB116"/>
    <w:rsid w:val="75AFFE60"/>
    <w:rsid w:val="75CFBA43"/>
    <w:rsid w:val="7609117D"/>
    <w:rsid w:val="761D932A"/>
    <w:rsid w:val="76302143"/>
    <w:rsid w:val="7654CA37"/>
    <w:rsid w:val="76BA64DB"/>
    <w:rsid w:val="76C66524"/>
    <w:rsid w:val="76D50456"/>
    <w:rsid w:val="773C0641"/>
    <w:rsid w:val="7774F4CF"/>
    <w:rsid w:val="787DF38B"/>
    <w:rsid w:val="78C2C080"/>
    <w:rsid w:val="79E5AE45"/>
    <w:rsid w:val="7A62C247"/>
    <w:rsid w:val="7A6CB3E0"/>
    <w:rsid w:val="7B0791D6"/>
    <w:rsid w:val="7B1EA712"/>
    <w:rsid w:val="7B4BA0D8"/>
    <w:rsid w:val="7B903FD5"/>
    <w:rsid w:val="7B9262A2"/>
    <w:rsid w:val="7B94F706"/>
    <w:rsid w:val="7BBCD3AE"/>
    <w:rsid w:val="7BBE3B15"/>
    <w:rsid w:val="7C088441"/>
    <w:rsid w:val="7C175343"/>
    <w:rsid w:val="7C52DAE5"/>
    <w:rsid w:val="7C9656A3"/>
    <w:rsid w:val="7CBA7773"/>
    <w:rsid w:val="7CFF7A0F"/>
    <w:rsid w:val="7D0F7FFB"/>
    <w:rsid w:val="7D55B8F5"/>
    <w:rsid w:val="7D5C6898"/>
    <w:rsid w:val="7DEF99ED"/>
    <w:rsid w:val="7E416680"/>
    <w:rsid w:val="7EC02F42"/>
    <w:rsid w:val="7ECC429B"/>
    <w:rsid w:val="7ED2C554"/>
    <w:rsid w:val="7EFBD231"/>
    <w:rsid w:val="7F142E38"/>
    <w:rsid w:val="7F68ADF7"/>
    <w:rsid w:val="7F897E42"/>
    <w:rsid w:val="7FC3AC54"/>
    <w:rsid w:val="7FD0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91F4B0A"/>
  <w15:chartTrackingRefBased/>
  <w15:docId w15:val="{1B73D5AE-802C-4ACC-A9E2-5700C5D4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8F5F4B"/>
    <w:pPr>
      <w:suppressAutoHyphens/>
    </w:pPr>
    <w:rPr>
      <w:sz w:val="24"/>
      <w:szCs w:val="24"/>
      <w:lang w:eastAsia="zh-CN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highlight w:val="yellow"/>
    </w:rPr>
  </w:style>
  <w:style w:type="character" w:styleId="WW8Num2z0" w:customStyle="1">
    <w:name w:val="WW8Num2z0"/>
    <w:rPr>
      <w:rFonts w:hint="default" w:ascii="Garamond" w:hAnsi="Garamond" w:cs="Garamond"/>
      <w:highlight w:val="yellow"/>
    </w:rPr>
  </w:style>
  <w:style w:type="character" w:styleId="WW8Num3z0" w:customStyle="1">
    <w:name w:val="WW8Num3z0"/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4z0" w:customStyle="1">
    <w:name w:val="WW8Num4z0"/>
    <w:rPr>
      <w:rFonts w:hint="default" w:ascii="Garamond" w:hAnsi="Garamond" w:cs="Times New Roman"/>
    </w:rPr>
  </w:style>
  <w:style w:type="character" w:styleId="WW8Num5z0" w:customStyle="1">
    <w:name w:val="WW8Num5z0"/>
  </w:style>
  <w:style w:type="character" w:styleId="WW8Num6z0" w:customStyle="1">
    <w:name w:val="WW8Num6z0"/>
    <w:rPr>
      <w:rFonts w:hint="default" w:ascii="Symbol" w:hAnsi="Symbol" w:cs="Symbol"/>
      <w:sz w:val="20"/>
    </w:rPr>
  </w:style>
  <w:style w:type="character" w:styleId="WW8Num7z0" w:customStyle="1">
    <w:name w:val="WW8Num7z0"/>
    <w:rPr>
      <w:rFonts w:hint="default" w:ascii="Garamond" w:hAnsi="Garamond" w:eastAsia="Times New Roman" w:cs="Garamond"/>
      <w:highlight w:val="yellow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7z3" w:customStyle="1">
    <w:name w:val="WW8Num7z3"/>
    <w:rPr>
      <w:rFonts w:hint="default" w:ascii="Symbol" w:hAnsi="Symbol" w:cs="Symbol"/>
    </w:rPr>
  </w:style>
  <w:style w:type="character" w:styleId="Carpredefinitoparagrafo2" w:customStyle="1">
    <w:name w:val="Car. predefinito paragrafo2"/>
  </w:style>
  <w:style w:type="character" w:styleId="WW8Num2z1" w:customStyle="1">
    <w:name w:val="WW8Num2z1"/>
    <w:rPr>
      <w:rFonts w:hint="default" w:ascii="Courier New" w:hAnsi="Courier New" w:cs="Courier New"/>
    </w:rPr>
  </w:style>
  <w:style w:type="character" w:styleId="WW8Num2z2" w:customStyle="1">
    <w:name w:val="WW8Num2z2"/>
    <w:rPr>
      <w:rFonts w:hint="default" w:ascii="Wingdings" w:hAnsi="Wingdings" w:cs="Wingdings"/>
    </w:rPr>
  </w:style>
  <w:style w:type="character" w:styleId="WW8Num2z3" w:customStyle="1">
    <w:name w:val="WW8Num2z3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1" w:customStyle="1">
    <w:name w:val="WW8Num5z1"/>
    <w:rPr>
      <w:rFonts w:hint="default" w:ascii="Times New Roman" w:hAnsi="Times New Roman" w:eastAsia="Times New Roman" w:cs="Times New Roman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5z4" w:customStyle="1">
    <w:name w:val="WW8Num5z4"/>
    <w:rPr>
      <w:rFonts w:hint="default" w:ascii="Courier New" w:hAnsi="Courier New" w:cs="Courier New"/>
    </w:rPr>
  </w:style>
  <w:style w:type="character" w:styleId="WW8Num6z1" w:customStyle="1">
    <w:name w:val="WW8Num6z1"/>
  </w:style>
  <w:style w:type="character" w:styleId="WW8Num6z2" w:customStyle="1">
    <w:name w:val="WW8Num6z2"/>
  </w:style>
  <w:style w:type="character" w:styleId="WW8Num6z3" w:customStyle="1">
    <w:name w:val="WW8Num6z3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</w:style>
  <w:style w:type="character" w:styleId="WW8Num6z7" w:customStyle="1">
    <w:name w:val="WW8Num6z7"/>
  </w:style>
  <w:style w:type="character" w:styleId="WW8Num6z8" w:customStyle="1">
    <w:name w:val="WW8Num6z8"/>
  </w:style>
  <w:style w:type="character" w:styleId="WW8Num8z0" w:customStyle="1">
    <w:name w:val="WW8Num8z0"/>
    <w:rPr>
      <w:rFonts w:hint="default" w:ascii="Garamond" w:hAnsi="Garamond" w:eastAsia="Times New Roman" w:cs="Times New Roman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8z3" w:customStyle="1">
    <w:name w:val="WW8Num8z3"/>
    <w:rPr>
      <w:rFonts w:hint="default" w:ascii="Symbol" w:hAnsi="Symbol" w:cs="Symbol"/>
    </w:rPr>
  </w:style>
  <w:style w:type="character" w:styleId="Carpredefinitoparagrafo1" w:customStyle="1">
    <w:name w:val="Car. predefinito paragrafo1"/>
  </w:style>
  <w:style w:type="character" w:styleId="Caratterenotaapidipagina" w:customStyle="1">
    <w:name w:val="Carattere nota a piè di pagina"/>
    <w:rPr>
      <w:vertAlign w:val="superscript"/>
    </w:rPr>
  </w:style>
  <w:style w:type="character" w:styleId="TestofumettoCarattere" w:customStyle="1">
    <w:name w:val="Testo fumetto Carattere"/>
    <w:rPr>
      <w:rFonts w:ascii="Tahoma" w:hAnsi="Tahoma" w:cs="Tahoma"/>
      <w:sz w:val="16"/>
      <w:szCs w:val="16"/>
    </w:rPr>
  </w:style>
  <w:style w:type="character" w:styleId="Caratterinotaapidipagina" w:customStyle="1">
    <w:name w:val="Caratteri nota a piè di pagina"/>
    <w:rPr>
      <w:vertAlign w:val="superscript"/>
    </w:rPr>
  </w:style>
  <w:style w:type="character" w:styleId="Caratterinotadichiusura" w:customStyle="1">
    <w:name w:val="Caratteri nota di chiusura"/>
    <w:rPr>
      <w:vertAlign w:val="superscript"/>
    </w:rPr>
  </w:style>
  <w:style w:type="character" w:styleId="Caratterenotadichiusura" w:customStyle="1">
    <w:name w:val="Carattere nota di chiusura"/>
  </w:style>
  <w:style w:type="character" w:styleId="PidipaginaCarattere" w:customStyle="1">
    <w:name w:val="Piè di pagina Carattere"/>
    <w:rPr>
      <w:sz w:val="24"/>
      <w:szCs w:val="24"/>
      <w:lang w:eastAsia="zh-CN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1" w:customStyle="1">
    <w:name w:val="Rimando commento1"/>
    <w:rPr>
      <w:sz w:val="16"/>
      <w:szCs w:val="16"/>
    </w:rPr>
  </w:style>
  <w:style w:type="character" w:styleId="TestocommentoCarattere" w:customStyle="1">
    <w:name w:val="Testo commento Carattere"/>
    <w:uiPriority w:val="99"/>
    <w:rPr>
      <w:lang w:eastAsia="zh-CN"/>
    </w:rPr>
  </w:style>
  <w:style w:type="character" w:styleId="SoggettocommentoCarattere" w:customStyle="1">
    <w:name w:val="Soggetto commento Carattere"/>
    <w:rPr>
      <w:b/>
      <w:bCs/>
      <w:lang w:eastAsia="zh-CN"/>
    </w:rPr>
  </w:style>
  <w:style w:type="character" w:styleId="Corpodeltesto2Carattere" w:customStyle="1">
    <w:name w:val="Corpo del testo 2 Carattere"/>
    <w:rPr>
      <w:sz w:val="24"/>
      <w:szCs w:val="24"/>
      <w:lang w:eastAsia="zh-CN"/>
    </w:rPr>
  </w:style>
  <w:style w:type="character" w:styleId="IntestazioneCarattere" w:customStyle="1">
    <w:name w:val="Intestazione Carattere"/>
    <w:rPr>
      <w:sz w:val="24"/>
      <w:szCs w:val="24"/>
      <w:lang w:eastAsia="zh-CN"/>
    </w:rPr>
  </w:style>
  <w:style w:type="paragraph" w:styleId="Titolo2" w:customStyle="1">
    <w:name w:val="Titolo2"/>
    <w:basedOn w:val="Normale"/>
    <w:next w:val="Corpotesto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styleId="Indice" w:customStyle="1">
    <w:name w:val="Indice"/>
    <w:basedOn w:val="Normale"/>
    <w:pPr>
      <w:suppressLineNumbers/>
    </w:pPr>
    <w:rPr>
      <w:rFonts w:cs="Arial"/>
    </w:rPr>
  </w:style>
  <w:style w:type="paragraph" w:styleId="Titolo1" w:customStyle="1">
    <w:name w:val="Titolo1"/>
    <w:basedOn w:val="Normale"/>
    <w:next w:val="Corpotesto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testazioneepidipagina" w:customStyle="1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rPr>
      <w:sz w:val="20"/>
      <w:szCs w:val="20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Contenutotabella" w:customStyle="1">
    <w:name w:val="Contenuto tabella"/>
    <w:basedOn w:val="Normale"/>
    <w:pPr>
      <w:suppressLineNumbers/>
    </w:pPr>
  </w:style>
  <w:style w:type="paragraph" w:styleId="Titolotabella" w:customStyle="1">
    <w:name w:val="Titolo tabella"/>
    <w:basedOn w:val="Contenutotabella"/>
    <w:pPr>
      <w:jc w:val="center"/>
    </w:pPr>
    <w:rPr>
      <w:b/>
      <w:bCs/>
    </w:rPr>
  </w:style>
  <w:style w:type="paragraph" w:styleId="Testocommento1" w:customStyle="1">
    <w:name w:val="Testo commento1"/>
    <w:basedOn w:val="Normale"/>
    <w:rPr>
      <w:sz w:val="20"/>
      <w:szCs w:val="20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styleId="Corpodeltesto21" w:customStyle="1">
    <w:name w:val="Corpo del testo 21"/>
    <w:basedOn w:val="Normale"/>
    <w:pPr>
      <w:spacing w:after="120" w:line="480" w:lineRule="auto"/>
    </w:pPr>
  </w:style>
  <w:style w:type="character" w:styleId="Rimandocommento">
    <w:name w:val="annotation reference"/>
    <w:uiPriority w:val="99"/>
    <w:semiHidden/>
    <w:unhideWhenUsed/>
    <w:rsid w:val="0003064F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03064F"/>
    <w:rPr>
      <w:sz w:val="20"/>
      <w:szCs w:val="20"/>
    </w:rPr>
  </w:style>
  <w:style w:type="character" w:styleId="TestocommentoCarattere1" w:customStyle="1">
    <w:name w:val="Testo commento Carattere1"/>
    <w:link w:val="Testocommento"/>
    <w:uiPriority w:val="99"/>
    <w:rsid w:val="0003064F"/>
    <w:rPr>
      <w:lang w:eastAsia="zh-CN"/>
    </w:rPr>
  </w:style>
  <w:style w:type="paragraph" w:styleId="Paragrafoelenco">
    <w:name w:val="List Paragraph"/>
    <w:basedOn w:val="Normale"/>
    <w:uiPriority w:val="34"/>
    <w:qFormat/>
    <w:rsid w:val="005B7CE1"/>
    <w:pPr>
      <w:ind w:left="720"/>
      <w:contextualSpacing/>
    </w:pPr>
  </w:style>
  <w:style w:type="paragraph" w:styleId="Revisione">
    <w:name w:val="Revision"/>
    <w:hidden/>
    <w:uiPriority w:val="99"/>
    <w:semiHidden/>
    <w:rsid w:val="00AA5A5F"/>
    <w:rPr>
      <w:sz w:val="24"/>
      <w:szCs w:val="24"/>
      <w:lang w:eastAsia="zh-C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3260F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60C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E6F911C9B3D468D0AEEA5F091C91E" ma:contentTypeVersion="15" ma:contentTypeDescription="Creare un nuovo documento." ma:contentTypeScope="" ma:versionID="eccafd63046cf55f76b42002f82f6f5f">
  <xsd:schema xmlns:xsd="http://www.w3.org/2001/XMLSchema" xmlns:xs="http://www.w3.org/2001/XMLSchema" xmlns:p="http://schemas.microsoft.com/office/2006/metadata/properties" xmlns:ns2="13c4e19d-aad6-4dbe-b5aa-bb9b614efde6" xmlns:ns3="90ff5b20-ee14-4744-ac2b-9ae2aa391105" targetNamespace="http://schemas.microsoft.com/office/2006/metadata/properties" ma:root="true" ma:fieldsID="4ed15b58376aeedb15b057ac8c744ea4" ns2:_="" ns3:_="">
    <xsd:import namespace="13c4e19d-aad6-4dbe-b5aa-bb9b614efde6"/>
    <xsd:import namespace="90ff5b20-ee14-4744-ac2b-9ae2aa391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4e19d-aad6-4dbe-b5aa-bb9b614efd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8fba5289-b0f5-4059-8e6c-3006df0b1f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f5b20-ee14-4744-ac2b-9ae2aa39110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e466b21-d72c-4cec-bcae-7dd6c3e44321}" ma:internalName="TaxCatchAll" ma:showField="CatchAllData" ma:web="90ff5b20-ee14-4744-ac2b-9ae2aa391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ff5b20-ee14-4744-ac2b-9ae2aa391105" xsi:nil="true"/>
    <lcf76f155ced4ddcb4097134ff3c332f xmlns="13c4e19d-aad6-4dbe-b5aa-bb9b614efde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FA18A-080A-4258-B79B-439F1F793B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63163A-BBAB-4EE7-B632-4343634E8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c4e19d-aad6-4dbe-b5aa-bb9b614efde6"/>
    <ds:schemaRef ds:uri="90ff5b20-ee14-4744-ac2b-9ae2aa391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3A931A-1648-48D8-84E3-25EB865F0ED6}">
  <ds:schemaRefs>
    <ds:schemaRef ds:uri="http://schemas.microsoft.com/office/2006/metadata/properties"/>
    <ds:schemaRef ds:uri="http://schemas.microsoft.com/office/infopath/2007/PartnerControls"/>
    <ds:schemaRef ds:uri="90ff5b20-ee14-4744-ac2b-9ae2aa391105"/>
    <ds:schemaRef ds:uri="13c4e19d-aad6-4dbe-b5aa-bb9b614efde6"/>
  </ds:schemaRefs>
</ds:datastoreItem>
</file>

<file path=customXml/itemProps4.xml><?xml version="1.0" encoding="utf-8"?>
<ds:datastoreItem xmlns:ds="http://schemas.openxmlformats.org/officeDocument/2006/customXml" ds:itemID="{CBF3BB9E-86CD-4892-A6B0-0FAB170C4A1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partecipazione Lotto 2</dc:title>
  <dc:subject/>
  <dc:creator>AICS</dc:creator>
  <cp:keywords/>
  <cp:lastModifiedBy>Alessandra Piermattei</cp:lastModifiedBy>
  <cp:revision>118</cp:revision>
  <cp:lastPrinted>2023-12-20T23:08:00Z</cp:lastPrinted>
  <dcterms:created xsi:type="dcterms:W3CDTF">2024-01-20T02:48:00Z</dcterms:created>
  <dcterms:modified xsi:type="dcterms:W3CDTF">2026-07-09T09:07:18Z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0x01010097DE6F911C9B3D468D0AEEA5F091C91E</vt:lpwstr>
  </property>
  <property fmtid="{D5CDD505-2E9C-101B-9397-08002B2CF9AE}" pid="3" name="MediaServiceImageTags">
    <vt:lpwstr/>
  </property>
</Properties>
</file>